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97A45" w14:textId="77777777" w:rsidR="00914489" w:rsidRPr="00436ACF" w:rsidRDefault="00914489" w:rsidP="00DC62A4">
      <w:pPr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4C147425" w14:textId="77777777" w:rsidR="00502838" w:rsidRPr="00436ACF" w:rsidRDefault="00806BB7" w:rsidP="00DC62A4">
      <w:pPr>
        <w:jc w:val="right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436ACF">
        <w:rPr>
          <w:rFonts w:asciiTheme="minorHAnsi" w:hAnsiTheme="minorHAnsi" w:cstheme="minorHAnsi"/>
          <w:b/>
          <w:sz w:val="20"/>
          <w:szCs w:val="20"/>
        </w:rPr>
        <w:t>Образац</w:t>
      </w:r>
      <w:proofErr w:type="spellEnd"/>
      <w:r w:rsidRPr="00436ACF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b/>
          <w:sz w:val="20"/>
          <w:szCs w:val="20"/>
        </w:rPr>
        <w:t>бр</w:t>
      </w:r>
      <w:proofErr w:type="gramStart"/>
      <w:r w:rsidRPr="00436ACF">
        <w:rPr>
          <w:rFonts w:asciiTheme="minorHAnsi" w:hAnsiTheme="minorHAnsi" w:cstheme="minorHAnsi"/>
          <w:b/>
          <w:sz w:val="20"/>
          <w:szCs w:val="20"/>
        </w:rPr>
        <w:t>oj</w:t>
      </w:r>
      <w:proofErr w:type="spellEnd"/>
      <w:r w:rsidRPr="00436AC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702DE" w:rsidRPr="00436ACF">
        <w:rPr>
          <w:rFonts w:asciiTheme="minorHAnsi" w:hAnsiTheme="minorHAnsi" w:cstheme="minorHAnsi"/>
          <w:b/>
          <w:sz w:val="20"/>
          <w:szCs w:val="20"/>
        </w:rPr>
        <w:t xml:space="preserve"> 1</w:t>
      </w:r>
      <w:proofErr w:type="gramEnd"/>
    </w:p>
    <w:p w14:paraId="47B8896E" w14:textId="77777777" w:rsidR="009E7E66" w:rsidRPr="00436ACF" w:rsidRDefault="009E7E66" w:rsidP="009E7E66">
      <w:pPr>
        <w:jc w:val="center"/>
        <w:rPr>
          <w:rFonts w:asciiTheme="minorHAnsi" w:hAnsiTheme="minorHAnsi" w:cstheme="minorHAnsi"/>
          <w:b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СПИСАК НАЈВАЖНИЈИХ ИЗВЕДЕНИХ РАДОВА ЗА ПЕРИОД ОД ПРЕТХОДН</w:t>
      </w:r>
      <w:r w:rsidR="005702DE" w:rsidRPr="00436ACF">
        <w:rPr>
          <w:rFonts w:asciiTheme="minorHAnsi" w:hAnsiTheme="minorHAnsi" w:cstheme="minorHAnsi"/>
          <w:b/>
          <w:sz w:val="20"/>
          <w:szCs w:val="20"/>
        </w:rPr>
        <w:t>ИХ</w:t>
      </w:r>
      <w:r w:rsidR="005702DE"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 5 ГОДИНА</w:t>
      </w:r>
    </w:p>
    <w:p w14:paraId="0D7D2093" w14:textId="77777777" w:rsidR="009E7E66" w:rsidRPr="00436ACF" w:rsidRDefault="009E7E66" w:rsidP="009E7E66">
      <w:pPr>
        <w:jc w:val="center"/>
        <w:rPr>
          <w:rFonts w:asciiTheme="minorHAnsi" w:hAnsiTheme="minorHAnsi" w:cstheme="minorHAnsi"/>
          <w:b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РЕФЕРЕНЦ ЛИСТА </w:t>
      </w:r>
    </w:p>
    <w:p w14:paraId="14575230" w14:textId="77777777" w:rsidR="009E7E66" w:rsidRPr="00436ACF" w:rsidRDefault="009E7E66" w:rsidP="009E7E66">
      <w:pPr>
        <w:tabs>
          <w:tab w:val="left" w:pos="2880"/>
        </w:tabs>
        <w:jc w:val="center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74F8CA69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У дату табелу уписати податке о </w:t>
      </w: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најважнијим изведеним радовима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у претходн</w:t>
      </w:r>
      <w:proofErr w:type="spellStart"/>
      <w:r w:rsidR="004A73D6" w:rsidRPr="00436ACF">
        <w:rPr>
          <w:rFonts w:asciiTheme="minorHAnsi" w:hAnsiTheme="minorHAnsi" w:cstheme="minorHAnsi"/>
          <w:sz w:val="20"/>
          <w:szCs w:val="20"/>
        </w:rPr>
        <w:t>их</w:t>
      </w:r>
      <w:proofErr w:type="spellEnd"/>
      <w:r w:rsidR="004A73D6" w:rsidRPr="00436ACF">
        <w:rPr>
          <w:rFonts w:asciiTheme="minorHAnsi" w:hAnsiTheme="minorHAnsi" w:cstheme="minorHAnsi"/>
          <w:sz w:val="20"/>
          <w:szCs w:val="20"/>
        </w:rPr>
        <w:t xml:space="preserve"> 5</w:t>
      </w:r>
      <w:r w:rsidR="004A73D6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година</w:t>
      </w:r>
      <w:r w:rsidR="00C459E8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(</w:t>
      </w:r>
      <w:r w:rsidR="009B1B41"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5 </w:t>
      </w:r>
      <w:r w:rsidR="009B1B41" w:rsidRPr="00436ACF">
        <w:rPr>
          <w:rFonts w:asciiTheme="minorHAnsi" w:hAnsiTheme="minorHAnsi" w:cstheme="minorHAnsi"/>
          <w:b/>
          <w:sz w:val="20"/>
          <w:szCs w:val="20"/>
        </w:rPr>
        <w:t xml:space="preserve">последњих </w:t>
      </w:r>
      <w:r w:rsidR="009B1B41"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година пре истека рока за подношење понуда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>). За ову јавну набавку неопхо</w:t>
      </w:r>
      <w:r w:rsidR="004A73D6" w:rsidRPr="00436ACF">
        <w:rPr>
          <w:rFonts w:asciiTheme="minorHAnsi" w:hAnsiTheme="minorHAnsi" w:cstheme="minorHAnsi"/>
          <w:sz w:val="20"/>
          <w:szCs w:val="20"/>
          <w:lang w:val="sr-Cyrl-CS"/>
        </w:rPr>
        <w:t>дно је да је понуђач у претходних 5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година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изводио радове који су исти или слични радовима који су предмет ове јавне набавке. </w:t>
      </w:r>
    </w:p>
    <w:p w14:paraId="077A0939" w14:textId="52EB7BC9" w:rsidR="009E7E66" w:rsidRPr="00436ACF" w:rsidRDefault="00592FDC" w:rsidP="009E7E66">
      <w:p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>У листу уписати</w:t>
      </w:r>
      <w:r w:rsidR="009E7E66" w:rsidRPr="00436ACF">
        <w:rPr>
          <w:rFonts w:asciiTheme="minorHAnsi" w:hAnsiTheme="minorHAnsi" w:cstheme="minorHAnsi"/>
          <w:b/>
          <w:sz w:val="20"/>
          <w:szCs w:val="20"/>
          <w:u w:val="single"/>
          <w:lang w:val="sr-Cyrl-CS"/>
        </w:rPr>
        <w:t xml:space="preserve"> до </w:t>
      </w:r>
      <w:r w:rsidR="006433D8" w:rsidRPr="00436ACF">
        <w:rPr>
          <w:rFonts w:asciiTheme="minorHAnsi" w:hAnsiTheme="minorHAnsi" w:cstheme="minorHAnsi"/>
          <w:b/>
          <w:sz w:val="20"/>
          <w:szCs w:val="20"/>
          <w:u w:val="single"/>
          <w:lang w:val="sr-Cyrl-CS"/>
        </w:rPr>
        <w:t>5</w:t>
      </w:r>
      <w:r w:rsidR="009E7E66" w:rsidRPr="00436ACF">
        <w:rPr>
          <w:rFonts w:asciiTheme="minorHAnsi" w:hAnsiTheme="minorHAnsi" w:cstheme="minorHAnsi"/>
          <w:b/>
          <w:sz w:val="20"/>
          <w:szCs w:val="20"/>
          <w:u w:val="single"/>
          <w:lang w:val="sr-Cyrl-CS"/>
        </w:rPr>
        <w:t xml:space="preserve"> референт</w:t>
      </w:r>
      <w:r w:rsidR="006433D8" w:rsidRPr="00436ACF">
        <w:rPr>
          <w:rFonts w:asciiTheme="minorHAnsi" w:hAnsiTheme="minorHAnsi" w:cstheme="minorHAnsi"/>
          <w:b/>
          <w:sz w:val="20"/>
          <w:szCs w:val="20"/>
          <w:u w:val="single"/>
          <w:lang w:val="sr-Cyrl-CS"/>
        </w:rPr>
        <w:t>них</w:t>
      </w:r>
      <w:r w:rsidR="009E7E66" w:rsidRPr="00436ACF">
        <w:rPr>
          <w:rFonts w:asciiTheme="minorHAnsi" w:hAnsiTheme="minorHAnsi" w:cstheme="minorHAnsi"/>
          <w:b/>
          <w:sz w:val="20"/>
          <w:szCs w:val="20"/>
          <w:u w:val="single"/>
          <w:lang w:val="sr-Cyrl-CS"/>
        </w:rPr>
        <w:t xml:space="preserve"> уговора</w:t>
      </w:r>
      <w:r w:rsidR="009E7E66" w:rsidRPr="00436ACF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. </w:t>
      </w:r>
    </w:p>
    <w:p w14:paraId="6FC0728C" w14:textId="3FF299D0" w:rsidR="009E7E66" w:rsidRPr="00436ACF" w:rsidRDefault="009E7E66" w:rsidP="009E7E66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За наведене уговоре </w:t>
      </w:r>
      <w:r w:rsidR="00541220"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обавезно </w:t>
      </w: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поднети</w:t>
      </w:r>
      <w:r w:rsidR="00EA35BB" w:rsidRPr="00436ACF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доказе: Потврде које ће својим печатом и потп</w:t>
      </w:r>
      <w:r w:rsidR="00541220"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>исом оверити инвеститор и Уговоре и Окончане ситуације</w:t>
      </w: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 </w:t>
      </w:r>
      <w:r w:rsidR="00541220" w:rsidRPr="00436ACF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>(или делове</w:t>
      </w:r>
      <w:r w:rsidRPr="00436ACF">
        <w:rPr>
          <w:rFonts w:asciiTheme="minorHAnsi" w:hAnsiTheme="minorHAnsi" w:cstheme="minorHAnsi"/>
          <w:b/>
          <w:bCs/>
          <w:sz w:val="20"/>
          <w:szCs w:val="20"/>
          <w:lang w:val="sr-Cyrl-CS"/>
        </w:rPr>
        <w:t xml:space="preserve"> Окончаних ситуација) </w:t>
      </w:r>
      <w:r w:rsidRPr="00436ACF">
        <w:rPr>
          <w:rFonts w:asciiTheme="minorHAnsi" w:hAnsiTheme="minorHAnsi" w:cstheme="minorHAnsi"/>
          <w:b/>
          <w:sz w:val="20"/>
          <w:szCs w:val="20"/>
          <w:lang w:val="sr-Cyrl-CS"/>
        </w:rPr>
        <w:t xml:space="preserve">за наведене радове. </w:t>
      </w:r>
    </w:p>
    <w:p w14:paraId="44F75075" w14:textId="77777777" w:rsidR="009E7E66" w:rsidRPr="00436ACF" w:rsidRDefault="009B1B41" w:rsidP="009E7E66">
      <w:pPr>
        <w:jc w:val="both"/>
        <w:rPr>
          <w:rFonts w:asciiTheme="minorHAnsi" w:hAnsiTheme="minorHAnsi" w:cstheme="minorHAnsi"/>
          <w:sz w:val="20"/>
          <w:szCs w:val="20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>Модел Потврде је Образац број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2</w:t>
      </w:r>
      <w:r w:rsidR="009E7E66" w:rsidRPr="00436ACF">
        <w:rPr>
          <w:rFonts w:asciiTheme="minorHAnsi" w:hAnsiTheme="minorHAnsi" w:cstheme="minorHAnsi"/>
          <w:sz w:val="20"/>
          <w:szCs w:val="20"/>
          <w:lang w:val="sr-Cyrl-CS"/>
        </w:rPr>
        <w:t>.</w:t>
      </w:r>
      <w:r w:rsidR="009E7E66" w:rsidRPr="00436AC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ED66C0C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Понуђач може доставити и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потврду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на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меморандуму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инвеститора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која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мора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да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садржи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све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п</w:t>
      </w:r>
      <w:r w:rsidR="00827EA0" w:rsidRPr="00436ACF">
        <w:rPr>
          <w:rFonts w:asciiTheme="minorHAnsi" w:hAnsiTheme="minorHAnsi" w:cstheme="minorHAnsi"/>
          <w:sz w:val="20"/>
          <w:szCs w:val="20"/>
        </w:rPr>
        <w:t>одатке</w:t>
      </w:r>
      <w:proofErr w:type="spellEnd"/>
      <w:r w:rsidR="00827EA0"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27EA0" w:rsidRPr="00436ACF">
        <w:rPr>
          <w:rFonts w:asciiTheme="minorHAnsi" w:hAnsiTheme="minorHAnsi" w:cstheme="minorHAnsi"/>
          <w:sz w:val="20"/>
          <w:szCs w:val="20"/>
        </w:rPr>
        <w:t>прописане</w:t>
      </w:r>
      <w:proofErr w:type="spellEnd"/>
      <w:r w:rsidR="00827EA0"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27EA0" w:rsidRPr="00436ACF">
        <w:rPr>
          <w:rFonts w:asciiTheme="minorHAnsi" w:hAnsiTheme="minorHAnsi" w:cstheme="minorHAnsi"/>
          <w:sz w:val="20"/>
          <w:szCs w:val="20"/>
        </w:rPr>
        <w:t>Обрасцем</w:t>
      </w:r>
      <w:proofErr w:type="spellEnd"/>
      <w:r w:rsidR="00827EA0"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27EA0" w:rsidRPr="00436ACF">
        <w:rPr>
          <w:rFonts w:asciiTheme="minorHAnsi" w:hAnsiTheme="minorHAnsi" w:cstheme="minorHAnsi"/>
          <w:sz w:val="20"/>
          <w:szCs w:val="20"/>
        </w:rPr>
        <w:t>број</w:t>
      </w:r>
      <w:proofErr w:type="spellEnd"/>
      <w:r w:rsidR="00827EA0" w:rsidRPr="00436ACF">
        <w:rPr>
          <w:rFonts w:asciiTheme="minorHAnsi" w:hAnsiTheme="minorHAnsi" w:cstheme="minorHAnsi"/>
          <w:sz w:val="20"/>
          <w:szCs w:val="20"/>
        </w:rPr>
        <w:t xml:space="preserve"> 2</w:t>
      </w:r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ове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конкурсне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36ACF">
        <w:rPr>
          <w:rFonts w:asciiTheme="minorHAnsi" w:hAnsiTheme="minorHAnsi" w:cstheme="minorHAnsi"/>
          <w:sz w:val="20"/>
          <w:szCs w:val="20"/>
        </w:rPr>
        <w:t>документације</w:t>
      </w:r>
      <w:proofErr w:type="spellEnd"/>
      <w:r w:rsidRPr="00436ACF">
        <w:rPr>
          <w:rFonts w:asciiTheme="minorHAnsi" w:hAnsiTheme="minorHAnsi" w:cstheme="minorHAnsi"/>
          <w:sz w:val="20"/>
          <w:szCs w:val="20"/>
        </w:rPr>
        <w:t>.</w:t>
      </w:r>
    </w:p>
    <w:p w14:paraId="62FBF681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72C8D26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032FE64A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5FA2658B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741E7C55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5094BCDE" w14:textId="77777777" w:rsidR="009E7E66" w:rsidRPr="00436ACF" w:rsidRDefault="009E7E66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23A58602" w14:textId="77777777" w:rsidR="00C726E8" w:rsidRPr="00436ACF" w:rsidRDefault="00C726E8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0D15947D" w14:textId="77777777" w:rsidR="00C726E8" w:rsidRPr="00436ACF" w:rsidRDefault="00C726E8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4295A3F2" w14:textId="77777777" w:rsidR="00C726E8" w:rsidRDefault="00C726E8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666337BF" w14:textId="77777777" w:rsidR="00436ACF" w:rsidRDefault="00436ACF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5282EE5B" w14:textId="77777777" w:rsidR="00436ACF" w:rsidRDefault="00436ACF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67996923" w14:textId="77777777" w:rsidR="00436ACF" w:rsidRPr="00436ACF" w:rsidRDefault="00436ACF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21AADE3D" w14:textId="77777777" w:rsidR="00C726E8" w:rsidRPr="00436ACF" w:rsidRDefault="00C726E8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6A9ED5C3" w14:textId="77777777" w:rsidR="00C726E8" w:rsidRPr="00436ACF" w:rsidRDefault="00C726E8" w:rsidP="009E7E66">
      <w:pPr>
        <w:jc w:val="both"/>
        <w:rPr>
          <w:rFonts w:asciiTheme="minorHAnsi" w:hAnsiTheme="minorHAnsi" w:cstheme="minorHAnsi"/>
          <w:sz w:val="20"/>
          <w:szCs w:val="20"/>
          <w:lang w:val="sr-Cyrl-CS"/>
        </w:rPr>
      </w:pPr>
    </w:p>
    <w:tbl>
      <w:tblPr>
        <w:tblpPr w:leftFromText="180" w:rightFromText="180" w:vertAnchor="text" w:horzAnchor="margin" w:tblpX="108" w:tblpY="22"/>
        <w:tblW w:w="9885" w:type="dxa"/>
        <w:tblLayout w:type="fixed"/>
        <w:tblLook w:val="04A0" w:firstRow="1" w:lastRow="0" w:firstColumn="1" w:lastColumn="0" w:noHBand="0" w:noVBand="1"/>
      </w:tblPr>
      <w:tblGrid>
        <w:gridCol w:w="631"/>
        <w:gridCol w:w="2670"/>
        <w:gridCol w:w="1767"/>
        <w:gridCol w:w="1416"/>
        <w:gridCol w:w="1122"/>
        <w:gridCol w:w="2279"/>
      </w:tblGrid>
      <w:tr w:rsidR="009E7E66" w:rsidRPr="00436ACF" w14:paraId="20064AC0" w14:textId="77777777" w:rsidTr="002C6D5C"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751E7161" w14:textId="77777777" w:rsidR="009E7E66" w:rsidRPr="008D5BE1" w:rsidRDefault="00A95EEB" w:rsidP="00F73756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sz w:val="18"/>
                <w:szCs w:val="18"/>
                <w:lang w:val="en-GB" w:eastAsia="ar-SA"/>
              </w:rPr>
              <w:lastRenderedPageBreak/>
              <w:pict w14:anchorId="10BB088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0;margin-top:-40.15pt;width:487.75pt;height:12.15pt;z-index:251660288;mso-wrap-distance-left:9.05pt;mso-wrap-distance-right:9.05pt;mso-position-horizontal:center;mso-position-horizontal-relative:margin" stroked="f">
                  <v:fill opacity="0" color2="black"/>
                  <v:textbox style="mso-next-textbox:#_x0000_s1028" inset="0,0,0,0">
                    <w:txbxContent>
                      <w:p w14:paraId="50934F36" w14:textId="77777777" w:rsidR="001B4F3F" w:rsidRDefault="001B4F3F" w:rsidP="009E7E66"/>
                    </w:txbxContent>
                  </v:textbox>
                  <w10:wrap type="square" side="largest" anchorx="margin"/>
                </v:shape>
              </w:pict>
            </w:r>
            <w:r w:rsidR="009E7E66"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Ред.</w:t>
            </w:r>
          </w:p>
          <w:p w14:paraId="2BF08330" w14:textId="77777777" w:rsidR="009E7E66" w:rsidRPr="008D5BE1" w:rsidRDefault="00B21018" w:rsidP="00F73756">
            <w:pPr>
              <w:suppressAutoHyphens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б</w:t>
            </w:r>
            <w:r w:rsidR="009E7E66"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р.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44E5801C" w14:textId="77777777" w:rsidR="009E7E66" w:rsidRPr="008D5BE1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Објекат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33708A70" w14:textId="77777777" w:rsidR="009E7E66" w:rsidRPr="008D5BE1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Врста радова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7F7BC379" w14:textId="77777777" w:rsidR="009E7E66" w:rsidRPr="008D5BE1" w:rsidRDefault="009E7E66" w:rsidP="00F73756">
            <w:pPr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Вредност</w:t>
            </w:r>
          </w:p>
          <w:p w14:paraId="4A070286" w14:textId="7B5D5CCC" w:rsidR="009E7E66" w:rsidRPr="008D5BE1" w:rsidRDefault="009E7E66" w:rsidP="00F73756">
            <w:pPr>
              <w:suppressAutoHyphens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окончаних ситуација –</w:t>
            </w:r>
            <w:r w:rsidR="002C6D5C"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 w:rsidR="00436ACF"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RS"/>
              </w:rPr>
              <w:t xml:space="preserve">динара </w:t>
            </w: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без ПДВ-а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09F8BB67" w14:textId="77777777" w:rsidR="009E7E66" w:rsidRPr="008D5BE1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Датум окончаних ситуација</w:t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  <w:hideMark/>
          </w:tcPr>
          <w:p w14:paraId="263A2766" w14:textId="77777777" w:rsidR="009E7E66" w:rsidRPr="008D5BE1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 w:eastAsia="ar-SA"/>
              </w:rPr>
            </w:pPr>
            <w:r w:rsidRPr="008D5BE1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Име инвеститора и место</w:t>
            </w:r>
          </w:p>
        </w:tc>
      </w:tr>
      <w:tr w:rsidR="009E7E66" w:rsidRPr="00436ACF" w14:paraId="6EF9C986" w14:textId="77777777" w:rsidTr="002C6D5C">
        <w:trPr>
          <w:trHeight w:hRule="exact" w:val="1370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6E614C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  <w:r w:rsidRPr="00436AC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2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1976745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  <w:p w14:paraId="4861808E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  <w:p w14:paraId="5F8DB428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A4543F0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E4C2D20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B6BDD6C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2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45F0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</w:tr>
      <w:tr w:rsidR="009E7E66" w:rsidRPr="00436ACF" w14:paraId="21B11967" w14:textId="77777777" w:rsidTr="002C6D5C">
        <w:trPr>
          <w:trHeight w:hRule="exact" w:val="1290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B50280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  <w:r w:rsidRPr="00436AC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2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E2DED32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F18B61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77CD784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B649D2B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2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E7FFE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</w:tr>
      <w:tr w:rsidR="002C6D5C" w:rsidRPr="00436ACF" w14:paraId="0959B7B2" w14:textId="77777777" w:rsidTr="002C6D5C">
        <w:trPr>
          <w:trHeight w:hRule="exact" w:val="1290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AD6B2E" w14:textId="5EEE9FEE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36AC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2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7F56D86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D776ECB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9E2412B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7EAE17D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2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97491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</w:tr>
      <w:tr w:rsidR="002C6D5C" w:rsidRPr="00436ACF" w14:paraId="33159B2B" w14:textId="77777777" w:rsidTr="002C6D5C">
        <w:trPr>
          <w:trHeight w:hRule="exact" w:val="1290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CEE47" w14:textId="037A491A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36AC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FAE2709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71C46E1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2D811F0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634E2C2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2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BD34A" w14:textId="77777777" w:rsidR="002C6D5C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</w:tr>
      <w:tr w:rsidR="009E7E66" w:rsidRPr="00436ACF" w14:paraId="0A0CFB2D" w14:textId="77777777" w:rsidTr="002C6D5C">
        <w:trPr>
          <w:trHeight w:hRule="exact" w:val="1408"/>
        </w:trPr>
        <w:tc>
          <w:tcPr>
            <w:tcW w:w="6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284E00" w14:textId="61874EB4" w:rsidR="009E7E66" w:rsidRPr="00436ACF" w:rsidRDefault="002C6D5C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  <w:r w:rsidRPr="00436ACF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26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F4517B5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AB866C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50A6E5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11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C1F4182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  <w:tc>
          <w:tcPr>
            <w:tcW w:w="2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F969" w14:textId="77777777" w:rsidR="009E7E66" w:rsidRPr="00436ACF" w:rsidRDefault="009E7E66" w:rsidP="00F7375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 w:eastAsia="ar-SA"/>
              </w:rPr>
            </w:pPr>
          </w:p>
        </w:tc>
      </w:tr>
    </w:tbl>
    <w:p w14:paraId="2F0CB282" w14:textId="77777777" w:rsidR="009E7E66" w:rsidRPr="00436ACF" w:rsidRDefault="009E7E66" w:rsidP="009E7E66">
      <w:pPr>
        <w:rPr>
          <w:rFonts w:asciiTheme="minorHAnsi" w:hAnsiTheme="minorHAnsi" w:cstheme="minorHAnsi"/>
          <w:sz w:val="20"/>
          <w:szCs w:val="20"/>
          <w:lang w:eastAsia="ar-SA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                                     </w:t>
      </w:r>
    </w:p>
    <w:p w14:paraId="035D85BF" w14:textId="036354EF" w:rsidR="009E7E66" w:rsidRPr="00436ACF" w:rsidRDefault="009E7E66" w:rsidP="009E7E66">
      <w:pPr>
        <w:rPr>
          <w:rFonts w:asciiTheme="minorHAnsi" w:hAnsiTheme="minorHAnsi" w:cstheme="minorHAnsi"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>УКУПНА ВРЕДНОСТ</w:t>
      </w:r>
      <w:r w:rsidR="001A280C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ОКОНЧАНИХ СИТУАЦИЈА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: ________________________ </w:t>
      </w:r>
      <w:r w:rsidR="005C2B32" w:rsidRPr="00436ACF">
        <w:rPr>
          <w:rFonts w:asciiTheme="minorHAnsi" w:hAnsiTheme="minorHAnsi" w:cstheme="minorHAnsi"/>
          <w:sz w:val="20"/>
          <w:szCs w:val="20"/>
        </w:rPr>
        <w:t xml:space="preserve"> 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>динара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без ПДВ-а.</w:t>
      </w:r>
    </w:p>
    <w:p w14:paraId="35E0A031" w14:textId="77777777" w:rsidR="009E7E66" w:rsidRPr="00436ACF" w:rsidRDefault="009E7E66" w:rsidP="009E7E66">
      <w:pPr>
        <w:rPr>
          <w:rFonts w:asciiTheme="minorHAnsi" w:hAnsiTheme="minorHAnsi" w:cstheme="minorHAnsi"/>
          <w:sz w:val="20"/>
          <w:szCs w:val="20"/>
          <w:lang w:val="sr-Cyrl-CS"/>
        </w:rPr>
      </w:pPr>
    </w:p>
    <w:p w14:paraId="056E4D4C" w14:textId="0B458655" w:rsidR="009E7E66" w:rsidRPr="00436ACF" w:rsidRDefault="009E7E66" w:rsidP="009E7E66">
      <w:pPr>
        <w:pStyle w:val="NoSpacing"/>
        <w:ind w:right="-12"/>
        <w:rPr>
          <w:rFonts w:asciiTheme="minorHAnsi" w:hAnsiTheme="minorHAnsi" w:cstheme="minorHAnsi"/>
          <w:sz w:val="20"/>
          <w:szCs w:val="20"/>
          <w:lang w:val="sr-Cyrl-CS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           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  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>Датум и место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</w:t>
      </w:r>
      <w:r w:rsidRPr="00436ACF">
        <w:rPr>
          <w:rFonts w:asciiTheme="minorHAnsi" w:hAnsiTheme="minorHAnsi" w:cstheme="minorHAnsi"/>
          <w:sz w:val="20"/>
          <w:szCs w:val="20"/>
        </w:rPr>
        <w:t xml:space="preserve">М.П.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  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</w:t>
      </w:r>
      <w:r w:rsidRPr="00436ACF">
        <w:rPr>
          <w:rFonts w:asciiTheme="minorHAnsi" w:hAnsiTheme="minorHAnsi" w:cstheme="minorHAnsi"/>
          <w:sz w:val="20"/>
          <w:szCs w:val="20"/>
        </w:rPr>
        <w:t xml:space="preserve">Потпис овлашћеног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</w:t>
      </w:r>
      <w:r w:rsidRPr="00436ACF">
        <w:rPr>
          <w:rFonts w:asciiTheme="minorHAnsi" w:hAnsiTheme="minorHAnsi" w:cstheme="minorHAnsi"/>
          <w:sz w:val="20"/>
          <w:szCs w:val="20"/>
        </w:rPr>
        <w:t>лица</w:t>
      </w:r>
    </w:p>
    <w:p w14:paraId="739819BF" w14:textId="77777777" w:rsidR="009E7E66" w:rsidRPr="00436ACF" w:rsidRDefault="009E7E66" w:rsidP="009E7E66">
      <w:pPr>
        <w:pStyle w:val="NoSpacing"/>
        <w:ind w:right="-12"/>
        <w:jc w:val="center"/>
        <w:rPr>
          <w:rFonts w:asciiTheme="minorHAnsi" w:hAnsiTheme="minorHAnsi" w:cstheme="minorHAnsi"/>
          <w:sz w:val="20"/>
          <w:szCs w:val="20"/>
          <w:lang w:val="sr-Cyrl-CS"/>
        </w:rPr>
      </w:pPr>
    </w:p>
    <w:p w14:paraId="2D20BCFC" w14:textId="77777777" w:rsidR="009E7E66" w:rsidRPr="00436ACF" w:rsidRDefault="009E7E66" w:rsidP="009E7E66">
      <w:pPr>
        <w:pStyle w:val="NoSpacing"/>
        <w:ind w:right="-12"/>
        <w:rPr>
          <w:rFonts w:asciiTheme="minorHAnsi" w:hAnsiTheme="minorHAnsi" w:cstheme="minorHAnsi"/>
          <w:i/>
          <w:iCs/>
          <w:sz w:val="20"/>
          <w:szCs w:val="20"/>
        </w:rPr>
      </w:pPr>
      <w:r w:rsidRPr="00436ACF">
        <w:rPr>
          <w:rFonts w:asciiTheme="minorHAnsi" w:hAnsiTheme="minorHAnsi" w:cstheme="minorHAnsi"/>
          <w:sz w:val="20"/>
          <w:szCs w:val="20"/>
          <w:lang w:val="sr-Cyrl-CS"/>
        </w:rPr>
        <w:t>________________</w:t>
      </w:r>
      <w:r w:rsidRPr="00436ACF">
        <w:rPr>
          <w:rFonts w:asciiTheme="minorHAnsi" w:hAnsiTheme="minorHAnsi" w:cstheme="minorHAnsi"/>
          <w:sz w:val="20"/>
          <w:szCs w:val="20"/>
        </w:rPr>
        <w:t>__________________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ab/>
        <w:t xml:space="preserve">                            </w:t>
      </w:r>
      <w:r w:rsidR="00827EA0" w:rsidRPr="00436ACF">
        <w:rPr>
          <w:rFonts w:asciiTheme="minorHAnsi" w:hAnsiTheme="minorHAnsi" w:cstheme="minorHAnsi"/>
          <w:sz w:val="20"/>
          <w:szCs w:val="20"/>
          <w:lang w:val="sr-Cyrl-CS"/>
        </w:rPr>
        <w:t xml:space="preserve">     </w:t>
      </w:r>
      <w:r w:rsidRPr="00436ACF">
        <w:rPr>
          <w:rFonts w:asciiTheme="minorHAnsi" w:hAnsiTheme="minorHAnsi" w:cstheme="minorHAnsi"/>
          <w:sz w:val="20"/>
          <w:szCs w:val="20"/>
          <w:lang w:val="sr-Cyrl-CS"/>
        </w:rPr>
        <w:t>_________</w:t>
      </w:r>
      <w:r w:rsidRPr="00436ACF">
        <w:rPr>
          <w:rFonts w:asciiTheme="minorHAnsi" w:hAnsiTheme="minorHAnsi" w:cstheme="minorHAnsi"/>
          <w:sz w:val="20"/>
          <w:szCs w:val="20"/>
        </w:rPr>
        <w:t>_______________________</w:t>
      </w:r>
    </w:p>
    <w:p w14:paraId="5BFEC81E" w14:textId="77777777" w:rsidR="009E7E66" w:rsidRPr="00436ACF" w:rsidRDefault="009E7E66" w:rsidP="009E7E66">
      <w:pPr>
        <w:pStyle w:val="Default"/>
        <w:spacing w:after="120"/>
        <w:ind w:right="-12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11053B27" w14:textId="5903868B" w:rsidR="009523FB" w:rsidRPr="00436ACF" w:rsidRDefault="009523FB" w:rsidP="00345407">
      <w:pPr>
        <w:rPr>
          <w:rFonts w:asciiTheme="minorHAnsi" w:hAnsiTheme="minorHAnsi" w:cstheme="minorHAnsi"/>
          <w:b/>
          <w:bCs/>
          <w:color w:val="00B0F0"/>
          <w:sz w:val="20"/>
          <w:szCs w:val="20"/>
          <w:lang w:val="sr-Cyrl-RS"/>
        </w:rPr>
      </w:pPr>
    </w:p>
    <w:sectPr w:rsidR="009523FB" w:rsidRPr="00436ACF" w:rsidSect="00C726E8">
      <w:footerReference w:type="default" r:id="rId8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B731C" w14:textId="77777777" w:rsidR="00A95EEB" w:rsidRDefault="00A95EEB" w:rsidP="00F0594E">
      <w:pPr>
        <w:spacing w:after="0" w:line="240" w:lineRule="auto"/>
      </w:pPr>
      <w:r>
        <w:separator/>
      </w:r>
    </w:p>
  </w:endnote>
  <w:endnote w:type="continuationSeparator" w:id="0">
    <w:p w14:paraId="07739E1F" w14:textId="77777777" w:rsidR="00A95EEB" w:rsidRDefault="00A95EEB" w:rsidP="00F0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660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E8D3DED" w14:textId="77777777" w:rsidR="00806BB7" w:rsidRDefault="002346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="00806BB7">
          <w:t xml:space="preserve"> | </w:t>
        </w:r>
        <w:r w:rsidR="00806BB7">
          <w:rPr>
            <w:color w:val="7F7F7F" w:themeColor="background1" w:themeShade="7F"/>
            <w:spacing w:val="60"/>
          </w:rPr>
          <w:t>2</w:t>
        </w:r>
      </w:p>
    </w:sdtContent>
  </w:sdt>
  <w:p w14:paraId="7B8D7B78" w14:textId="77777777" w:rsidR="001B4F3F" w:rsidRDefault="001B4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549C3" w14:textId="77777777" w:rsidR="00A95EEB" w:rsidRDefault="00A95EEB" w:rsidP="00F0594E">
      <w:pPr>
        <w:spacing w:after="0" w:line="240" w:lineRule="auto"/>
      </w:pPr>
      <w:r>
        <w:separator/>
      </w:r>
    </w:p>
  </w:footnote>
  <w:footnote w:type="continuationSeparator" w:id="0">
    <w:p w14:paraId="78983504" w14:textId="77777777" w:rsidR="00A95EEB" w:rsidRDefault="00A95EEB" w:rsidP="00F059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00000003"/>
    <w:multiLevelType w:val="multilevel"/>
    <w:tmpl w:val="9BBE6D6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0" w:hanging="720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2" w15:restartNumberingAfterBreak="0">
    <w:nsid w:val="00000004"/>
    <w:multiLevelType w:val="multilevel"/>
    <w:tmpl w:val="0000000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7"/>
    <w:multiLevelType w:val="singleLevel"/>
    <w:tmpl w:val="8D742DAC"/>
    <w:name w:val="WW8Num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/>
      </w:rPr>
    </w:lvl>
  </w:abstractNum>
  <w:abstractNum w:abstractNumId="4" w15:restartNumberingAfterBreak="0">
    <w:nsid w:val="00000009"/>
    <w:multiLevelType w:val="singleLevel"/>
    <w:tmpl w:val="0E9CE226"/>
    <w:name w:val="WW8Num9"/>
    <w:lvl w:ilvl="0">
      <w:start w:val="1"/>
      <w:numFmt w:val="decimal"/>
      <w:lvlText w:val="%1)"/>
      <w:lvlJc w:val="left"/>
      <w:pPr>
        <w:tabs>
          <w:tab w:val="num" w:pos="45"/>
        </w:tabs>
        <w:ind w:left="810" w:hanging="360"/>
      </w:pPr>
      <w:rPr>
        <w:b w:val="0"/>
      </w:rPr>
    </w:lvl>
  </w:abstractNum>
  <w:abstractNum w:abstractNumId="5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6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</w:abstractNum>
  <w:abstractNum w:abstractNumId="7" w15:restartNumberingAfterBreak="0">
    <w:nsid w:val="0000000C"/>
    <w:multiLevelType w:val="singleLevel"/>
    <w:tmpl w:val="4170F170"/>
    <w:name w:val="WW8Num12"/>
    <w:lvl w:ilvl="0">
      <w:start w:val="3"/>
      <w:numFmt w:val="decimal"/>
      <w:lvlText w:val="%1)"/>
      <w:lvlJc w:val="left"/>
      <w:pPr>
        <w:tabs>
          <w:tab w:val="num" w:pos="0"/>
        </w:tabs>
        <w:ind w:left="780" w:hanging="360"/>
      </w:pPr>
      <w:rPr>
        <w:b w:val="0"/>
      </w:rPr>
    </w:lvl>
  </w:abstractNum>
  <w:abstractNum w:abstractNumId="8" w15:restartNumberingAfterBreak="0">
    <w:nsid w:val="047B24F2"/>
    <w:multiLevelType w:val="hybridMultilevel"/>
    <w:tmpl w:val="431C06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F76A0"/>
    <w:multiLevelType w:val="hybridMultilevel"/>
    <w:tmpl w:val="6332D218"/>
    <w:lvl w:ilvl="0" w:tplc="58FE9292">
      <w:start w:val="1"/>
      <w:numFmt w:val="decimal"/>
      <w:lvlText w:val="%1)"/>
      <w:lvlJc w:val="left"/>
      <w:pPr>
        <w:ind w:left="2138" w:hanging="360"/>
      </w:pPr>
      <w:rPr>
        <w:sz w:val="24"/>
        <w:szCs w:val="24"/>
      </w:rPr>
    </w:lvl>
    <w:lvl w:ilvl="1" w:tplc="081A0019" w:tentative="1">
      <w:start w:val="1"/>
      <w:numFmt w:val="lowerLetter"/>
      <w:lvlText w:val="%2."/>
      <w:lvlJc w:val="left"/>
      <w:pPr>
        <w:ind w:left="2858" w:hanging="360"/>
      </w:pPr>
    </w:lvl>
    <w:lvl w:ilvl="2" w:tplc="081A001B" w:tentative="1">
      <w:start w:val="1"/>
      <w:numFmt w:val="lowerRoman"/>
      <w:lvlText w:val="%3."/>
      <w:lvlJc w:val="right"/>
      <w:pPr>
        <w:ind w:left="3578" w:hanging="180"/>
      </w:pPr>
    </w:lvl>
    <w:lvl w:ilvl="3" w:tplc="081A000F" w:tentative="1">
      <w:start w:val="1"/>
      <w:numFmt w:val="decimal"/>
      <w:lvlText w:val="%4."/>
      <w:lvlJc w:val="left"/>
      <w:pPr>
        <w:ind w:left="4298" w:hanging="360"/>
      </w:pPr>
    </w:lvl>
    <w:lvl w:ilvl="4" w:tplc="081A0019" w:tentative="1">
      <w:start w:val="1"/>
      <w:numFmt w:val="lowerLetter"/>
      <w:lvlText w:val="%5."/>
      <w:lvlJc w:val="left"/>
      <w:pPr>
        <w:ind w:left="5018" w:hanging="360"/>
      </w:pPr>
    </w:lvl>
    <w:lvl w:ilvl="5" w:tplc="081A001B" w:tentative="1">
      <w:start w:val="1"/>
      <w:numFmt w:val="lowerRoman"/>
      <w:lvlText w:val="%6."/>
      <w:lvlJc w:val="right"/>
      <w:pPr>
        <w:ind w:left="5738" w:hanging="180"/>
      </w:pPr>
    </w:lvl>
    <w:lvl w:ilvl="6" w:tplc="081A000F" w:tentative="1">
      <w:start w:val="1"/>
      <w:numFmt w:val="decimal"/>
      <w:lvlText w:val="%7."/>
      <w:lvlJc w:val="left"/>
      <w:pPr>
        <w:ind w:left="6458" w:hanging="360"/>
      </w:pPr>
    </w:lvl>
    <w:lvl w:ilvl="7" w:tplc="081A0019" w:tentative="1">
      <w:start w:val="1"/>
      <w:numFmt w:val="lowerLetter"/>
      <w:lvlText w:val="%8."/>
      <w:lvlJc w:val="left"/>
      <w:pPr>
        <w:ind w:left="7178" w:hanging="360"/>
      </w:pPr>
    </w:lvl>
    <w:lvl w:ilvl="8" w:tplc="081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0BB545CB"/>
    <w:multiLevelType w:val="multilevel"/>
    <w:tmpl w:val="A0D206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0BF85AF6"/>
    <w:multiLevelType w:val="hybridMultilevel"/>
    <w:tmpl w:val="BA10916A"/>
    <w:lvl w:ilvl="0" w:tplc="0409000F">
      <w:start w:val="1"/>
      <w:numFmt w:val="decimal"/>
      <w:lvlText w:val="%1.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2" w15:restartNumberingAfterBreak="0">
    <w:nsid w:val="12A61702"/>
    <w:multiLevelType w:val="hybridMultilevel"/>
    <w:tmpl w:val="C75CA93C"/>
    <w:lvl w:ilvl="0" w:tplc="59E2A2AA">
      <w:start w:val="1"/>
      <w:numFmt w:val="bullet"/>
      <w:lvlText w:val="-"/>
      <w:lvlJc w:val="left"/>
      <w:pPr>
        <w:ind w:left="1485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2313E8"/>
    <w:multiLevelType w:val="hybridMultilevel"/>
    <w:tmpl w:val="9EF82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30BE0"/>
    <w:multiLevelType w:val="hybridMultilevel"/>
    <w:tmpl w:val="1B8E702A"/>
    <w:lvl w:ilvl="0" w:tplc="5308D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EA291D"/>
    <w:multiLevelType w:val="hybridMultilevel"/>
    <w:tmpl w:val="FE9088AE"/>
    <w:lvl w:ilvl="0" w:tplc="9D64B0C0">
      <w:start w:val="1"/>
      <w:numFmt w:val="decimal"/>
      <w:lvlText w:val="%1)"/>
      <w:lvlJc w:val="left"/>
      <w:pPr>
        <w:ind w:left="360" w:firstLine="0"/>
      </w:pPr>
      <w:rPr>
        <w:rFonts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33D8D"/>
    <w:multiLevelType w:val="hybridMultilevel"/>
    <w:tmpl w:val="FB5EF352"/>
    <w:lvl w:ilvl="0" w:tplc="3C7CB59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F5509F5"/>
    <w:multiLevelType w:val="hybridMultilevel"/>
    <w:tmpl w:val="556EBB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1A3CFD"/>
    <w:multiLevelType w:val="hybridMultilevel"/>
    <w:tmpl w:val="1AEC1E4A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5C4CDD"/>
    <w:multiLevelType w:val="hybridMultilevel"/>
    <w:tmpl w:val="BE3C73D0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9D6295"/>
    <w:multiLevelType w:val="hybridMultilevel"/>
    <w:tmpl w:val="74F67AFC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D215E09"/>
    <w:multiLevelType w:val="hybridMultilevel"/>
    <w:tmpl w:val="7FCAF16E"/>
    <w:lvl w:ilvl="0" w:tplc="59E2A2AA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BF0C6E"/>
    <w:multiLevelType w:val="hybridMultilevel"/>
    <w:tmpl w:val="FE56DBEA"/>
    <w:lvl w:ilvl="0" w:tplc="BA6E8E96">
      <w:start w:val="1"/>
      <w:numFmt w:val="bullet"/>
      <w:lvlText w:val="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E6515D"/>
    <w:multiLevelType w:val="hybridMultilevel"/>
    <w:tmpl w:val="5328870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AAE3E52"/>
    <w:multiLevelType w:val="hybridMultilevel"/>
    <w:tmpl w:val="5352E990"/>
    <w:lvl w:ilvl="0" w:tplc="C540A4E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F2696D"/>
    <w:multiLevelType w:val="hybridMultilevel"/>
    <w:tmpl w:val="7AF82248"/>
    <w:lvl w:ilvl="0" w:tplc="E2EE52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68457D0"/>
    <w:multiLevelType w:val="hybridMultilevel"/>
    <w:tmpl w:val="DAB29F0C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021F8E"/>
    <w:multiLevelType w:val="hybridMultilevel"/>
    <w:tmpl w:val="8F4E3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72DD3"/>
    <w:multiLevelType w:val="hybridMultilevel"/>
    <w:tmpl w:val="43DE041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6E1A21C6"/>
    <w:multiLevelType w:val="hybridMultilevel"/>
    <w:tmpl w:val="E4262CAA"/>
    <w:lvl w:ilvl="0" w:tplc="DB805392">
      <w:start w:val="4"/>
      <w:numFmt w:val="decimal"/>
      <w:lvlText w:val="%1."/>
      <w:lvlJc w:val="left"/>
      <w:pPr>
        <w:ind w:left="720" w:hanging="360"/>
      </w:pPr>
      <w:rPr>
        <w:rFonts w:hint="default"/>
        <w:lang w:val="sr-Cyrl-C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F3AD1"/>
    <w:multiLevelType w:val="hybridMultilevel"/>
    <w:tmpl w:val="6F4C52C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91605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355750">
    <w:abstractNumId w:val="4"/>
    <w:lvlOverride w:ilvl="0">
      <w:startOverride w:val="1"/>
    </w:lvlOverride>
  </w:num>
  <w:num w:numId="3" w16cid:durableId="872229530">
    <w:abstractNumId w:val="5"/>
    <w:lvlOverride w:ilvl="0">
      <w:startOverride w:val="1"/>
    </w:lvlOverride>
  </w:num>
  <w:num w:numId="4" w16cid:durableId="1607079154">
    <w:abstractNumId w:val="6"/>
    <w:lvlOverride w:ilvl="0">
      <w:startOverride w:val="1"/>
    </w:lvlOverride>
  </w:num>
  <w:num w:numId="5" w16cid:durableId="448283056">
    <w:abstractNumId w:val="7"/>
    <w:lvlOverride w:ilvl="0">
      <w:startOverride w:val="3"/>
    </w:lvlOverride>
  </w:num>
  <w:num w:numId="6" w16cid:durableId="58329628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692349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7119347">
    <w:abstractNumId w:val="4"/>
  </w:num>
  <w:num w:numId="9" w16cid:durableId="92557828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9710246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5426768">
    <w:abstractNumId w:val="17"/>
  </w:num>
  <w:num w:numId="12" w16cid:durableId="9580261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198433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132560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02347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067070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391786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6946579">
    <w:abstractNumId w:val="1"/>
  </w:num>
  <w:num w:numId="19" w16cid:durableId="346443953">
    <w:abstractNumId w:val="0"/>
  </w:num>
  <w:num w:numId="20" w16cid:durableId="1106655237">
    <w:abstractNumId w:val="29"/>
  </w:num>
  <w:num w:numId="21" w16cid:durableId="302463704">
    <w:abstractNumId w:val="24"/>
  </w:num>
  <w:num w:numId="22" w16cid:durableId="536702432">
    <w:abstractNumId w:val="11"/>
  </w:num>
  <w:num w:numId="23" w16cid:durableId="85487979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24299956">
    <w:abstractNumId w:val="12"/>
  </w:num>
  <w:num w:numId="25" w16cid:durableId="1708219281">
    <w:abstractNumId w:val="27"/>
  </w:num>
  <w:num w:numId="26" w16cid:durableId="656347145">
    <w:abstractNumId w:val="13"/>
  </w:num>
  <w:num w:numId="27" w16cid:durableId="747967020">
    <w:abstractNumId w:val="28"/>
  </w:num>
  <w:num w:numId="28" w16cid:durableId="550533643">
    <w:abstractNumId w:val="23"/>
  </w:num>
  <w:num w:numId="29" w16cid:durableId="1234659977">
    <w:abstractNumId w:val="8"/>
  </w:num>
  <w:num w:numId="30" w16cid:durableId="580526497">
    <w:abstractNumId w:val="9"/>
  </w:num>
  <w:num w:numId="31" w16cid:durableId="499931370">
    <w:abstractNumId w:val="15"/>
  </w:num>
  <w:num w:numId="32" w16cid:durableId="1105660667">
    <w:abstractNumId w:val="25"/>
  </w:num>
  <w:num w:numId="33" w16cid:durableId="792286875">
    <w:abstractNumId w:val="16"/>
  </w:num>
  <w:num w:numId="34" w16cid:durableId="47626131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4195"/>
    <w:rsid w:val="000000FA"/>
    <w:rsid w:val="00000850"/>
    <w:rsid w:val="00001396"/>
    <w:rsid w:val="00001B8F"/>
    <w:rsid w:val="00002BB0"/>
    <w:rsid w:val="000033CD"/>
    <w:rsid w:val="00003D56"/>
    <w:rsid w:val="00003F5C"/>
    <w:rsid w:val="0000422C"/>
    <w:rsid w:val="00004304"/>
    <w:rsid w:val="00004F17"/>
    <w:rsid w:val="00006AC9"/>
    <w:rsid w:val="00007489"/>
    <w:rsid w:val="00007F5B"/>
    <w:rsid w:val="000105E5"/>
    <w:rsid w:val="00010A76"/>
    <w:rsid w:val="00010B7B"/>
    <w:rsid w:val="00011B02"/>
    <w:rsid w:val="000126DD"/>
    <w:rsid w:val="00012A84"/>
    <w:rsid w:val="00012D1A"/>
    <w:rsid w:val="00012DC2"/>
    <w:rsid w:val="0001379E"/>
    <w:rsid w:val="00013E89"/>
    <w:rsid w:val="0001418B"/>
    <w:rsid w:val="000155D9"/>
    <w:rsid w:val="00015608"/>
    <w:rsid w:val="00015F41"/>
    <w:rsid w:val="0001719E"/>
    <w:rsid w:val="00020114"/>
    <w:rsid w:val="000209A5"/>
    <w:rsid w:val="00022321"/>
    <w:rsid w:val="000235F2"/>
    <w:rsid w:val="00023DBF"/>
    <w:rsid w:val="000246EF"/>
    <w:rsid w:val="00025DCA"/>
    <w:rsid w:val="00026A92"/>
    <w:rsid w:val="00030A76"/>
    <w:rsid w:val="00031678"/>
    <w:rsid w:val="000324C2"/>
    <w:rsid w:val="00032FFC"/>
    <w:rsid w:val="000331A5"/>
    <w:rsid w:val="000339E0"/>
    <w:rsid w:val="00034A77"/>
    <w:rsid w:val="00034FA4"/>
    <w:rsid w:val="000359E0"/>
    <w:rsid w:val="00035ADB"/>
    <w:rsid w:val="00036655"/>
    <w:rsid w:val="00036A6B"/>
    <w:rsid w:val="00036F3A"/>
    <w:rsid w:val="00040A03"/>
    <w:rsid w:val="00040EDE"/>
    <w:rsid w:val="000411DB"/>
    <w:rsid w:val="00041788"/>
    <w:rsid w:val="00041F22"/>
    <w:rsid w:val="00042412"/>
    <w:rsid w:val="0004265D"/>
    <w:rsid w:val="00042BEB"/>
    <w:rsid w:val="00042DAE"/>
    <w:rsid w:val="000430FE"/>
    <w:rsid w:val="00044E01"/>
    <w:rsid w:val="000456F5"/>
    <w:rsid w:val="000459E2"/>
    <w:rsid w:val="00045DC7"/>
    <w:rsid w:val="0004739A"/>
    <w:rsid w:val="000501EC"/>
    <w:rsid w:val="00050A97"/>
    <w:rsid w:val="00051792"/>
    <w:rsid w:val="00052BC8"/>
    <w:rsid w:val="00052F8D"/>
    <w:rsid w:val="0005363D"/>
    <w:rsid w:val="00053E61"/>
    <w:rsid w:val="0005433E"/>
    <w:rsid w:val="000549A4"/>
    <w:rsid w:val="0005584D"/>
    <w:rsid w:val="000558CD"/>
    <w:rsid w:val="00056054"/>
    <w:rsid w:val="0006001B"/>
    <w:rsid w:val="00060064"/>
    <w:rsid w:val="00060466"/>
    <w:rsid w:val="000620AE"/>
    <w:rsid w:val="00062BF0"/>
    <w:rsid w:val="00063265"/>
    <w:rsid w:val="000634F9"/>
    <w:rsid w:val="00063F82"/>
    <w:rsid w:val="00063FEC"/>
    <w:rsid w:val="000644DE"/>
    <w:rsid w:val="00065D23"/>
    <w:rsid w:val="00065ECE"/>
    <w:rsid w:val="000663C9"/>
    <w:rsid w:val="00066592"/>
    <w:rsid w:val="00067164"/>
    <w:rsid w:val="00070BD1"/>
    <w:rsid w:val="00071040"/>
    <w:rsid w:val="00072304"/>
    <w:rsid w:val="00072DD2"/>
    <w:rsid w:val="00073AB4"/>
    <w:rsid w:val="00073F03"/>
    <w:rsid w:val="00074D48"/>
    <w:rsid w:val="00075771"/>
    <w:rsid w:val="00075D40"/>
    <w:rsid w:val="000761A8"/>
    <w:rsid w:val="00076730"/>
    <w:rsid w:val="000814D0"/>
    <w:rsid w:val="00082315"/>
    <w:rsid w:val="00083CFC"/>
    <w:rsid w:val="000864FF"/>
    <w:rsid w:val="00086E54"/>
    <w:rsid w:val="000877D7"/>
    <w:rsid w:val="00091941"/>
    <w:rsid w:val="00091B2C"/>
    <w:rsid w:val="00092028"/>
    <w:rsid w:val="000921C9"/>
    <w:rsid w:val="00093E2B"/>
    <w:rsid w:val="00093EFE"/>
    <w:rsid w:val="000940D4"/>
    <w:rsid w:val="00095350"/>
    <w:rsid w:val="000959D0"/>
    <w:rsid w:val="00095C70"/>
    <w:rsid w:val="0009667A"/>
    <w:rsid w:val="00096C41"/>
    <w:rsid w:val="00096FDF"/>
    <w:rsid w:val="00097287"/>
    <w:rsid w:val="00097F1F"/>
    <w:rsid w:val="000A1665"/>
    <w:rsid w:val="000A1DDD"/>
    <w:rsid w:val="000A2066"/>
    <w:rsid w:val="000A39E3"/>
    <w:rsid w:val="000A4377"/>
    <w:rsid w:val="000A45B2"/>
    <w:rsid w:val="000A477C"/>
    <w:rsid w:val="000A52EE"/>
    <w:rsid w:val="000A61A8"/>
    <w:rsid w:val="000A63FB"/>
    <w:rsid w:val="000A655E"/>
    <w:rsid w:val="000A71FD"/>
    <w:rsid w:val="000A7E16"/>
    <w:rsid w:val="000B1120"/>
    <w:rsid w:val="000B17A7"/>
    <w:rsid w:val="000B1903"/>
    <w:rsid w:val="000B1968"/>
    <w:rsid w:val="000B2C4A"/>
    <w:rsid w:val="000B2F4E"/>
    <w:rsid w:val="000B33F2"/>
    <w:rsid w:val="000B3503"/>
    <w:rsid w:val="000B3639"/>
    <w:rsid w:val="000B36F0"/>
    <w:rsid w:val="000B3942"/>
    <w:rsid w:val="000B53F5"/>
    <w:rsid w:val="000B65F0"/>
    <w:rsid w:val="000B6E33"/>
    <w:rsid w:val="000B7876"/>
    <w:rsid w:val="000C0186"/>
    <w:rsid w:val="000C0501"/>
    <w:rsid w:val="000C0ABD"/>
    <w:rsid w:val="000C123C"/>
    <w:rsid w:val="000C16E2"/>
    <w:rsid w:val="000C290C"/>
    <w:rsid w:val="000C303B"/>
    <w:rsid w:val="000C4073"/>
    <w:rsid w:val="000C51AF"/>
    <w:rsid w:val="000C5AE1"/>
    <w:rsid w:val="000C63C5"/>
    <w:rsid w:val="000C6618"/>
    <w:rsid w:val="000C768A"/>
    <w:rsid w:val="000D03CD"/>
    <w:rsid w:val="000D0BFA"/>
    <w:rsid w:val="000D25B3"/>
    <w:rsid w:val="000D273B"/>
    <w:rsid w:val="000D2A8A"/>
    <w:rsid w:val="000D314C"/>
    <w:rsid w:val="000D47C1"/>
    <w:rsid w:val="000D47E9"/>
    <w:rsid w:val="000D5393"/>
    <w:rsid w:val="000D5871"/>
    <w:rsid w:val="000D5C38"/>
    <w:rsid w:val="000D6A61"/>
    <w:rsid w:val="000D74BF"/>
    <w:rsid w:val="000E002E"/>
    <w:rsid w:val="000E089C"/>
    <w:rsid w:val="000E09D7"/>
    <w:rsid w:val="000E303C"/>
    <w:rsid w:val="000E3C48"/>
    <w:rsid w:val="000E46C8"/>
    <w:rsid w:val="000E6280"/>
    <w:rsid w:val="000E64B0"/>
    <w:rsid w:val="000E6665"/>
    <w:rsid w:val="000E6AE3"/>
    <w:rsid w:val="000E72DD"/>
    <w:rsid w:val="000E7FBF"/>
    <w:rsid w:val="000F0BF7"/>
    <w:rsid w:val="000F0E26"/>
    <w:rsid w:val="000F12A6"/>
    <w:rsid w:val="000F218C"/>
    <w:rsid w:val="000F27C5"/>
    <w:rsid w:val="000F30B7"/>
    <w:rsid w:val="000F4468"/>
    <w:rsid w:val="000F47DC"/>
    <w:rsid w:val="000F4D53"/>
    <w:rsid w:val="000F4DC6"/>
    <w:rsid w:val="000F5BBF"/>
    <w:rsid w:val="000F5EC1"/>
    <w:rsid w:val="000F5ED7"/>
    <w:rsid w:val="000F69B8"/>
    <w:rsid w:val="000F6EA9"/>
    <w:rsid w:val="000F7EE6"/>
    <w:rsid w:val="00100950"/>
    <w:rsid w:val="00101088"/>
    <w:rsid w:val="0010112A"/>
    <w:rsid w:val="001016F4"/>
    <w:rsid w:val="00102D05"/>
    <w:rsid w:val="00103ABB"/>
    <w:rsid w:val="00103EAC"/>
    <w:rsid w:val="00105282"/>
    <w:rsid w:val="001053DF"/>
    <w:rsid w:val="00105E93"/>
    <w:rsid w:val="00107B15"/>
    <w:rsid w:val="00110980"/>
    <w:rsid w:val="0011210F"/>
    <w:rsid w:val="00112DC4"/>
    <w:rsid w:val="00112E44"/>
    <w:rsid w:val="00113516"/>
    <w:rsid w:val="00113C14"/>
    <w:rsid w:val="00113FB0"/>
    <w:rsid w:val="00114803"/>
    <w:rsid w:val="00114A8E"/>
    <w:rsid w:val="00114FAF"/>
    <w:rsid w:val="00114FF3"/>
    <w:rsid w:val="00116182"/>
    <w:rsid w:val="001174E9"/>
    <w:rsid w:val="00120294"/>
    <w:rsid w:val="00121AF0"/>
    <w:rsid w:val="00121F30"/>
    <w:rsid w:val="00121FC6"/>
    <w:rsid w:val="0012213E"/>
    <w:rsid w:val="001235F8"/>
    <w:rsid w:val="00123C95"/>
    <w:rsid w:val="00123CC1"/>
    <w:rsid w:val="00123CE5"/>
    <w:rsid w:val="00124200"/>
    <w:rsid w:val="0012451D"/>
    <w:rsid w:val="00126D87"/>
    <w:rsid w:val="00127AF7"/>
    <w:rsid w:val="0013012F"/>
    <w:rsid w:val="00130A5F"/>
    <w:rsid w:val="00130B3D"/>
    <w:rsid w:val="00130CD9"/>
    <w:rsid w:val="00131A6D"/>
    <w:rsid w:val="00132E20"/>
    <w:rsid w:val="0013306F"/>
    <w:rsid w:val="00133954"/>
    <w:rsid w:val="00133BCE"/>
    <w:rsid w:val="00133E7E"/>
    <w:rsid w:val="00133EC3"/>
    <w:rsid w:val="0013415B"/>
    <w:rsid w:val="0013469B"/>
    <w:rsid w:val="0013573E"/>
    <w:rsid w:val="00140845"/>
    <w:rsid w:val="00140FA9"/>
    <w:rsid w:val="00141D91"/>
    <w:rsid w:val="001421B6"/>
    <w:rsid w:val="00142E8B"/>
    <w:rsid w:val="00143304"/>
    <w:rsid w:val="0014654E"/>
    <w:rsid w:val="0014657F"/>
    <w:rsid w:val="00146718"/>
    <w:rsid w:val="0014765C"/>
    <w:rsid w:val="00151160"/>
    <w:rsid w:val="0015121C"/>
    <w:rsid w:val="001516BB"/>
    <w:rsid w:val="00152570"/>
    <w:rsid w:val="00153B79"/>
    <w:rsid w:val="00154A70"/>
    <w:rsid w:val="001553B5"/>
    <w:rsid w:val="00155587"/>
    <w:rsid w:val="00156BA2"/>
    <w:rsid w:val="00157A5E"/>
    <w:rsid w:val="00157B01"/>
    <w:rsid w:val="001606BB"/>
    <w:rsid w:val="001631F3"/>
    <w:rsid w:val="00163533"/>
    <w:rsid w:val="00163666"/>
    <w:rsid w:val="00163DEA"/>
    <w:rsid w:val="0016475D"/>
    <w:rsid w:val="001651C9"/>
    <w:rsid w:val="0016568D"/>
    <w:rsid w:val="00165808"/>
    <w:rsid w:val="00165BD2"/>
    <w:rsid w:val="0016675B"/>
    <w:rsid w:val="001672F4"/>
    <w:rsid w:val="001700D5"/>
    <w:rsid w:val="00170BDD"/>
    <w:rsid w:val="00171DDF"/>
    <w:rsid w:val="001734EA"/>
    <w:rsid w:val="00173ADD"/>
    <w:rsid w:val="00173D2A"/>
    <w:rsid w:val="00174A42"/>
    <w:rsid w:val="0017525F"/>
    <w:rsid w:val="0017585C"/>
    <w:rsid w:val="00176968"/>
    <w:rsid w:val="00176C18"/>
    <w:rsid w:val="00177BF1"/>
    <w:rsid w:val="001804BE"/>
    <w:rsid w:val="001806D6"/>
    <w:rsid w:val="00180A9B"/>
    <w:rsid w:val="00181340"/>
    <w:rsid w:val="001815E2"/>
    <w:rsid w:val="001827E8"/>
    <w:rsid w:val="00182F69"/>
    <w:rsid w:val="00184271"/>
    <w:rsid w:val="0018504F"/>
    <w:rsid w:val="00185053"/>
    <w:rsid w:val="0018561A"/>
    <w:rsid w:val="00187598"/>
    <w:rsid w:val="00187693"/>
    <w:rsid w:val="00190606"/>
    <w:rsid w:val="00190BEB"/>
    <w:rsid w:val="00191273"/>
    <w:rsid w:val="001918BF"/>
    <w:rsid w:val="0019202E"/>
    <w:rsid w:val="00192393"/>
    <w:rsid w:val="00192A1D"/>
    <w:rsid w:val="00194924"/>
    <w:rsid w:val="0019495C"/>
    <w:rsid w:val="00194D7E"/>
    <w:rsid w:val="001950B7"/>
    <w:rsid w:val="0019637C"/>
    <w:rsid w:val="001973CA"/>
    <w:rsid w:val="001A1041"/>
    <w:rsid w:val="001A280C"/>
    <w:rsid w:val="001A3317"/>
    <w:rsid w:val="001A3335"/>
    <w:rsid w:val="001A45DB"/>
    <w:rsid w:val="001A4C67"/>
    <w:rsid w:val="001A4FB8"/>
    <w:rsid w:val="001A539A"/>
    <w:rsid w:val="001A5AB1"/>
    <w:rsid w:val="001A5DC3"/>
    <w:rsid w:val="001A6238"/>
    <w:rsid w:val="001A64D3"/>
    <w:rsid w:val="001A6FB0"/>
    <w:rsid w:val="001B065D"/>
    <w:rsid w:val="001B15E5"/>
    <w:rsid w:val="001B1652"/>
    <w:rsid w:val="001B1E3E"/>
    <w:rsid w:val="001B4AFB"/>
    <w:rsid w:val="001B4F3F"/>
    <w:rsid w:val="001B4F44"/>
    <w:rsid w:val="001B5784"/>
    <w:rsid w:val="001B6168"/>
    <w:rsid w:val="001B7EEF"/>
    <w:rsid w:val="001C1457"/>
    <w:rsid w:val="001C1D77"/>
    <w:rsid w:val="001C1E33"/>
    <w:rsid w:val="001C35BF"/>
    <w:rsid w:val="001C3677"/>
    <w:rsid w:val="001C3B37"/>
    <w:rsid w:val="001C573A"/>
    <w:rsid w:val="001C6E84"/>
    <w:rsid w:val="001C7AFD"/>
    <w:rsid w:val="001C7BB5"/>
    <w:rsid w:val="001D04B4"/>
    <w:rsid w:val="001D077E"/>
    <w:rsid w:val="001D13DA"/>
    <w:rsid w:val="001D238F"/>
    <w:rsid w:val="001D267A"/>
    <w:rsid w:val="001D4400"/>
    <w:rsid w:val="001D4AF4"/>
    <w:rsid w:val="001D5F12"/>
    <w:rsid w:val="001D6890"/>
    <w:rsid w:val="001D6F20"/>
    <w:rsid w:val="001E315D"/>
    <w:rsid w:val="001E3765"/>
    <w:rsid w:val="001E41D0"/>
    <w:rsid w:val="001E4F8A"/>
    <w:rsid w:val="001E592A"/>
    <w:rsid w:val="001E628F"/>
    <w:rsid w:val="001E6D97"/>
    <w:rsid w:val="001F0A2F"/>
    <w:rsid w:val="001F10DD"/>
    <w:rsid w:val="001F1DEB"/>
    <w:rsid w:val="001F1EF1"/>
    <w:rsid w:val="001F3B47"/>
    <w:rsid w:val="001F4492"/>
    <w:rsid w:val="001F46C3"/>
    <w:rsid w:val="001F4729"/>
    <w:rsid w:val="001F4B97"/>
    <w:rsid w:val="001F64F3"/>
    <w:rsid w:val="00200024"/>
    <w:rsid w:val="00200E50"/>
    <w:rsid w:val="00201BF7"/>
    <w:rsid w:val="00202EB0"/>
    <w:rsid w:val="002030D8"/>
    <w:rsid w:val="00205A4E"/>
    <w:rsid w:val="00207080"/>
    <w:rsid w:val="00210BE3"/>
    <w:rsid w:val="002120C5"/>
    <w:rsid w:val="00212BCD"/>
    <w:rsid w:val="00213156"/>
    <w:rsid w:val="002211EA"/>
    <w:rsid w:val="00221521"/>
    <w:rsid w:val="0022212B"/>
    <w:rsid w:val="002243D1"/>
    <w:rsid w:val="0022529A"/>
    <w:rsid w:val="0022707E"/>
    <w:rsid w:val="00227270"/>
    <w:rsid w:val="002275BA"/>
    <w:rsid w:val="00227FEE"/>
    <w:rsid w:val="002312DB"/>
    <w:rsid w:val="00232101"/>
    <w:rsid w:val="0023211C"/>
    <w:rsid w:val="00232F37"/>
    <w:rsid w:val="00233205"/>
    <w:rsid w:val="002340CA"/>
    <w:rsid w:val="00234547"/>
    <w:rsid w:val="00234620"/>
    <w:rsid w:val="0023492F"/>
    <w:rsid w:val="00235628"/>
    <w:rsid w:val="00235669"/>
    <w:rsid w:val="00236F2D"/>
    <w:rsid w:val="00237A10"/>
    <w:rsid w:val="00237C68"/>
    <w:rsid w:val="00237F9B"/>
    <w:rsid w:val="0024025D"/>
    <w:rsid w:val="0024096B"/>
    <w:rsid w:val="00240FC7"/>
    <w:rsid w:val="002423BF"/>
    <w:rsid w:val="00244495"/>
    <w:rsid w:val="0024487B"/>
    <w:rsid w:val="0024499D"/>
    <w:rsid w:val="00244B27"/>
    <w:rsid w:val="00244C86"/>
    <w:rsid w:val="00245E09"/>
    <w:rsid w:val="0024768B"/>
    <w:rsid w:val="00247A08"/>
    <w:rsid w:val="002521DE"/>
    <w:rsid w:val="00254481"/>
    <w:rsid w:val="0025464A"/>
    <w:rsid w:val="002558B4"/>
    <w:rsid w:val="00255B10"/>
    <w:rsid w:val="002566BD"/>
    <w:rsid w:val="00257811"/>
    <w:rsid w:val="002578BB"/>
    <w:rsid w:val="00260C90"/>
    <w:rsid w:val="00260DBE"/>
    <w:rsid w:val="00260FC7"/>
    <w:rsid w:val="00262359"/>
    <w:rsid w:val="0026271C"/>
    <w:rsid w:val="002633C0"/>
    <w:rsid w:val="00263A2A"/>
    <w:rsid w:val="002640C3"/>
    <w:rsid w:val="00264BFE"/>
    <w:rsid w:val="00264FAB"/>
    <w:rsid w:val="00264FDC"/>
    <w:rsid w:val="002661D9"/>
    <w:rsid w:val="0026661B"/>
    <w:rsid w:val="00270651"/>
    <w:rsid w:val="00273EBD"/>
    <w:rsid w:val="0027412C"/>
    <w:rsid w:val="0027562B"/>
    <w:rsid w:val="00275EE5"/>
    <w:rsid w:val="002767AC"/>
    <w:rsid w:val="00276A4B"/>
    <w:rsid w:val="00276C3E"/>
    <w:rsid w:val="00276C80"/>
    <w:rsid w:val="00277AB7"/>
    <w:rsid w:val="00280D6C"/>
    <w:rsid w:val="00282204"/>
    <w:rsid w:val="00291446"/>
    <w:rsid w:val="00291F78"/>
    <w:rsid w:val="0029211E"/>
    <w:rsid w:val="002938A3"/>
    <w:rsid w:val="002941F6"/>
    <w:rsid w:val="002945DA"/>
    <w:rsid w:val="00295C02"/>
    <w:rsid w:val="0029653B"/>
    <w:rsid w:val="00296E87"/>
    <w:rsid w:val="00296F4B"/>
    <w:rsid w:val="002975F5"/>
    <w:rsid w:val="002A04D7"/>
    <w:rsid w:val="002A12A3"/>
    <w:rsid w:val="002A35DD"/>
    <w:rsid w:val="002A4311"/>
    <w:rsid w:val="002A4E98"/>
    <w:rsid w:val="002A5431"/>
    <w:rsid w:val="002A66F5"/>
    <w:rsid w:val="002A7496"/>
    <w:rsid w:val="002A75DF"/>
    <w:rsid w:val="002B05F9"/>
    <w:rsid w:val="002B0D03"/>
    <w:rsid w:val="002B1588"/>
    <w:rsid w:val="002B354B"/>
    <w:rsid w:val="002B41EB"/>
    <w:rsid w:val="002B4857"/>
    <w:rsid w:val="002B5614"/>
    <w:rsid w:val="002B7144"/>
    <w:rsid w:val="002C092E"/>
    <w:rsid w:val="002C137A"/>
    <w:rsid w:val="002C1783"/>
    <w:rsid w:val="002C1CDF"/>
    <w:rsid w:val="002C1DF6"/>
    <w:rsid w:val="002C324C"/>
    <w:rsid w:val="002C365E"/>
    <w:rsid w:val="002C3D1C"/>
    <w:rsid w:val="002C406B"/>
    <w:rsid w:val="002C40D6"/>
    <w:rsid w:val="002C57C2"/>
    <w:rsid w:val="002C5988"/>
    <w:rsid w:val="002C6D5C"/>
    <w:rsid w:val="002C70D0"/>
    <w:rsid w:val="002D0472"/>
    <w:rsid w:val="002D0A6C"/>
    <w:rsid w:val="002D0F3E"/>
    <w:rsid w:val="002D190F"/>
    <w:rsid w:val="002D1AEB"/>
    <w:rsid w:val="002D2513"/>
    <w:rsid w:val="002D26A2"/>
    <w:rsid w:val="002D2749"/>
    <w:rsid w:val="002D3ACB"/>
    <w:rsid w:val="002D4D03"/>
    <w:rsid w:val="002D4F5F"/>
    <w:rsid w:val="002D7C20"/>
    <w:rsid w:val="002D7C3B"/>
    <w:rsid w:val="002E063F"/>
    <w:rsid w:val="002E0815"/>
    <w:rsid w:val="002E1BF6"/>
    <w:rsid w:val="002E1E94"/>
    <w:rsid w:val="002E220C"/>
    <w:rsid w:val="002E22E4"/>
    <w:rsid w:val="002E3F7E"/>
    <w:rsid w:val="002E434A"/>
    <w:rsid w:val="002E4BD1"/>
    <w:rsid w:val="002E4BEF"/>
    <w:rsid w:val="002E60DD"/>
    <w:rsid w:val="002E6916"/>
    <w:rsid w:val="002E7276"/>
    <w:rsid w:val="002E7418"/>
    <w:rsid w:val="002E7727"/>
    <w:rsid w:val="002E7E83"/>
    <w:rsid w:val="002F2310"/>
    <w:rsid w:val="002F2B91"/>
    <w:rsid w:val="002F3189"/>
    <w:rsid w:val="002F7A68"/>
    <w:rsid w:val="002F7BC4"/>
    <w:rsid w:val="003008D0"/>
    <w:rsid w:val="00301857"/>
    <w:rsid w:val="00301AF4"/>
    <w:rsid w:val="0030203C"/>
    <w:rsid w:val="0030228A"/>
    <w:rsid w:val="00302858"/>
    <w:rsid w:val="00303825"/>
    <w:rsid w:val="003042BC"/>
    <w:rsid w:val="003047B5"/>
    <w:rsid w:val="0030499D"/>
    <w:rsid w:val="00305DD1"/>
    <w:rsid w:val="0030701B"/>
    <w:rsid w:val="003077B3"/>
    <w:rsid w:val="00310A18"/>
    <w:rsid w:val="00310A9A"/>
    <w:rsid w:val="00313049"/>
    <w:rsid w:val="00313231"/>
    <w:rsid w:val="00313B92"/>
    <w:rsid w:val="00313C58"/>
    <w:rsid w:val="0031548B"/>
    <w:rsid w:val="00315504"/>
    <w:rsid w:val="003158DC"/>
    <w:rsid w:val="003164A1"/>
    <w:rsid w:val="003166DA"/>
    <w:rsid w:val="0032191D"/>
    <w:rsid w:val="00321FC9"/>
    <w:rsid w:val="00322B0E"/>
    <w:rsid w:val="00323207"/>
    <w:rsid w:val="00324BA5"/>
    <w:rsid w:val="0032522E"/>
    <w:rsid w:val="00330DD4"/>
    <w:rsid w:val="00330F5C"/>
    <w:rsid w:val="00331081"/>
    <w:rsid w:val="003315C2"/>
    <w:rsid w:val="00331C1B"/>
    <w:rsid w:val="00332937"/>
    <w:rsid w:val="00333645"/>
    <w:rsid w:val="00333848"/>
    <w:rsid w:val="003343DB"/>
    <w:rsid w:val="00334749"/>
    <w:rsid w:val="00335C72"/>
    <w:rsid w:val="00341208"/>
    <w:rsid w:val="00341598"/>
    <w:rsid w:val="00341EDE"/>
    <w:rsid w:val="003423AF"/>
    <w:rsid w:val="00342F4B"/>
    <w:rsid w:val="00343A52"/>
    <w:rsid w:val="003442F7"/>
    <w:rsid w:val="00344FEA"/>
    <w:rsid w:val="00345407"/>
    <w:rsid w:val="00345593"/>
    <w:rsid w:val="00345B65"/>
    <w:rsid w:val="0034778F"/>
    <w:rsid w:val="00347BFF"/>
    <w:rsid w:val="00350700"/>
    <w:rsid w:val="003513AC"/>
    <w:rsid w:val="00352C61"/>
    <w:rsid w:val="003530A4"/>
    <w:rsid w:val="00353DB0"/>
    <w:rsid w:val="00354194"/>
    <w:rsid w:val="00356623"/>
    <w:rsid w:val="00356ACD"/>
    <w:rsid w:val="0035731E"/>
    <w:rsid w:val="003603DC"/>
    <w:rsid w:val="00361F97"/>
    <w:rsid w:val="00362C8A"/>
    <w:rsid w:val="00363036"/>
    <w:rsid w:val="0036457B"/>
    <w:rsid w:val="00364C16"/>
    <w:rsid w:val="003653B2"/>
    <w:rsid w:val="00365A05"/>
    <w:rsid w:val="00365CCB"/>
    <w:rsid w:val="00365CCE"/>
    <w:rsid w:val="00365FB7"/>
    <w:rsid w:val="003661D4"/>
    <w:rsid w:val="0036625E"/>
    <w:rsid w:val="00366C57"/>
    <w:rsid w:val="00367238"/>
    <w:rsid w:val="003673BA"/>
    <w:rsid w:val="00371461"/>
    <w:rsid w:val="003724D6"/>
    <w:rsid w:val="0037271B"/>
    <w:rsid w:val="00374FF0"/>
    <w:rsid w:val="0037754F"/>
    <w:rsid w:val="00377F1E"/>
    <w:rsid w:val="00380E7C"/>
    <w:rsid w:val="00381CDB"/>
    <w:rsid w:val="00382490"/>
    <w:rsid w:val="003827C0"/>
    <w:rsid w:val="00383F12"/>
    <w:rsid w:val="003853F1"/>
    <w:rsid w:val="00385CBA"/>
    <w:rsid w:val="00386B69"/>
    <w:rsid w:val="00390CB2"/>
    <w:rsid w:val="00390F3F"/>
    <w:rsid w:val="00390FAC"/>
    <w:rsid w:val="00391380"/>
    <w:rsid w:val="003918BD"/>
    <w:rsid w:val="00391ACE"/>
    <w:rsid w:val="00391B10"/>
    <w:rsid w:val="0039334A"/>
    <w:rsid w:val="003940B0"/>
    <w:rsid w:val="003940FA"/>
    <w:rsid w:val="003947F5"/>
    <w:rsid w:val="0039522E"/>
    <w:rsid w:val="00395B11"/>
    <w:rsid w:val="00395F32"/>
    <w:rsid w:val="00396AB0"/>
    <w:rsid w:val="0039758D"/>
    <w:rsid w:val="003A08F6"/>
    <w:rsid w:val="003A2522"/>
    <w:rsid w:val="003A2661"/>
    <w:rsid w:val="003A278B"/>
    <w:rsid w:val="003A3CFB"/>
    <w:rsid w:val="003A4BF1"/>
    <w:rsid w:val="003A7C57"/>
    <w:rsid w:val="003A7CB5"/>
    <w:rsid w:val="003B05AF"/>
    <w:rsid w:val="003B2701"/>
    <w:rsid w:val="003B2C34"/>
    <w:rsid w:val="003B44E3"/>
    <w:rsid w:val="003B4556"/>
    <w:rsid w:val="003B4D6F"/>
    <w:rsid w:val="003B6DBA"/>
    <w:rsid w:val="003B7BE9"/>
    <w:rsid w:val="003C1331"/>
    <w:rsid w:val="003C16CC"/>
    <w:rsid w:val="003C16CD"/>
    <w:rsid w:val="003C16DE"/>
    <w:rsid w:val="003C2D87"/>
    <w:rsid w:val="003C303E"/>
    <w:rsid w:val="003C31F4"/>
    <w:rsid w:val="003C3462"/>
    <w:rsid w:val="003C3699"/>
    <w:rsid w:val="003C3FCD"/>
    <w:rsid w:val="003C585C"/>
    <w:rsid w:val="003C782B"/>
    <w:rsid w:val="003C7D18"/>
    <w:rsid w:val="003C7F2D"/>
    <w:rsid w:val="003D072F"/>
    <w:rsid w:val="003D1B59"/>
    <w:rsid w:val="003D1D75"/>
    <w:rsid w:val="003D2057"/>
    <w:rsid w:val="003D23B5"/>
    <w:rsid w:val="003D321D"/>
    <w:rsid w:val="003D332B"/>
    <w:rsid w:val="003D3A4D"/>
    <w:rsid w:val="003D3C18"/>
    <w:rsid w:val="003D47AC"/>
    <w:rsid w:val="003D664D"/>
    <w:rsid w:val="003D74B9"/>
    <w:rsid w:val="003E0903"/>
    <w:rsid w:val="003E0C2E"/>
    <w:rsid w:val="003E372F"/>
    <w:rsid w:val="003E50CE"/>
    <w:rsid w:val="003E5F87"/>
    <w:rsid w:val="003E63FB"/>
    <w:rsid w:val="003E72E3"/>
    <w:rsid w:val="003E7E79"/>
    <w:rsid w:val="003F17CB"/>
    <w:rsid w:val="003F2C64"/>
    <w:rsid w:val="003F36A2"/>
    <w:rsid w:val="003F44F8"/>
    <w:rsid w:val="003F47CD"/>
    <w:rsid w:val="003F73DF"/>
    <w:rsid w:val="003F7D18"/>
    <w:rsid w:val="00401DA8"/>
    <w:rsid w:val="0040290B"/>
    <w:rsid w:val="00402ACD"/>
    <w:rsid w:val="00402C42"/>
    <w:rsid w:val="004031A6"/>
    <w:rsid w:val="0040431C"/>
    <w:rsid w:val="00405325"/>
    <w:rsid w:val="0040570D"/>
    <w:rsid w:val="00405E58"/>
    <w:rsid w:val="004063F3"/>
    <w:rsid w:val="00406642"/>
    <w:rsid w:val="00406A65"/>
    <w:rsid w:val="00406FAE"/>
    <w:rsid w:val="0040771D"/>
    <w:rsid w:val="004077DF"/>
    <w:rsid w:val="00407BB7"/>
    <w:rsid w:val="00410359"/>
    <w:rsid w:val="00410A77"/>
    <w:rsid w:val="0041220C"/>
    <w:rsid w:val="004122BA"/>
    <w:rsid w:val="0041281C"/>
    <w:rsid w:val="00415C11"/>
    <w:rsid w:val="00417324"/>
    <w:rsid w:val="00417B17"/>
    <w:rsid w:val="00417DF1"/>
    <w:rsid w:val="00420526"/>
    <w:rsid w:val="00421496"/>
    <w:rsid w:val="00421DE9"/>
    <w:rsid w:val="00422715"/>
    <w:rsid w:val="004232CA"/>
    <w:rsid w:val="004246E7"/>
    <w:rsid w:val="00424D87"/>
    <w:rsid w:val="00425F7D"/>
    <w:rsid w:val="00426B64"/>
    <w:rsid w:val="004273BF"/>
    <w:rsid w:val="004276DF"/>
    <w:rsid w:val="00427EF7"/>
    <w:rsid w:val="004305A6"/>
    <w:rsid w:val="0043315D"/>
    <w:rsid w:val="0043360D"/>
    <w:rsid w:val="004366E4"/>
    <w:rsid w:val="00436ACF"/>
    <w:rsid w:val="004379C5"/>
    <w:rsid w:val="00437B8C"/>
    <w:rsid w:val="00437E44"/>
    <w:rsid w:val="004405EA"/>
    <w:rsid w:val="00441165"/>
    <w:rsid w:val="00441992"/>
    <w:rsid w:val="004426BC"/>
    <w:rsid w:val="00442731"/>
    <w:rsid w:val="00443986"/>
    <w:rsid w:val="00445A1C"/>
    <w:rsid w:val="00446B4B"/>
    <w:rsid w:val="00451BE1"/>
    <w:rsid w:val="00452989"/>
    <w:rsid w:val="00454899"/>
    <w:rsid w:val="00454BA2"/>
    <w:rsid w:val="00454C1A"/>
    <w:rsid w:val="0045528C"/>
    <w:rsid w:val="00455BE5"/>
    <w:rsid w:val="00456337"/>
    <w:rsid w:val="00457D69"/>
    <w:rsid w:val="00457F44"/>
    <w:rsid w:val="00460B4C"/>
    <w:rsid w:val="00460F88"/>
    <w:rsid w:val="0046147C"/>
    <w:rsid w:val="004615A4"/>
    <w:rsid w:val="004619DA"/>
    <w:rsid w:val="00462815"/>
    <w:rsid w:val="00462DBA"/>
    <w:rsid w:val="0046445F"/>
    <w:rsid w:val="004729A9"/>
    <w:rsid w:val="00473739"/>
    <w:rsid w:val="00474897"/>
    <w:rsid w:val="00474D3F"/>
    <w:rsid w:val="0047538D"/>
    <w:rsid w:val="00475395"/>
    <w:rsid w:val="004759B2"/>
    <w:rsid w:val="004771EB"/>
    <w:rsid w:val="00480481"/>
    <w:rsid w:val="00480956"/>
    <w:rsid w:val="00480B42"/>
    <w:rsid w:val="004825C6"/>
    <w:rsid w:val="004828CB"/>
    <w:rsid w:val="004834AC"/>
    <w:rsid w:val="004845B1"/>
    <w:rsid w:val="00486026"/>
    <w:rsid w:val="004909C2"/>
    <w:rsid w:val="00490D96"/>
    <w:rsid w:val="00491AC9"/>
    <w:rsid w:val="0049266B"/>
    <w:rsid w:val="00492C13"/>
    <w:rsid w:val="004931E9"/>
    <w:rsid w:val="00493F8D"/>
    <w:rsid w:val="004947E2"/>
    <w:rsid w:val="00495547"/>
    <w:rsid w:val="00496629"/>
    <w:rsid w:val="00496770"/>
    <w:rsid w:val="00496E88"/>
    <w:rsid w:val="00497F4B"/>
    <w:rsid w:val="004A02A9"/>
    <w:rsid w:val="004A047A"/>
    <w:rsid w:val="004A1D95"/>
    <w:rsid w:val="004A28B0"/>
    <w:rsid w:val="004A32C7"/>
    <w:rsid w:val="004A357E"/>
    <w:rsid w:val="004A3C85"/>
    <w:rsid w:val="004A3F71"/>
    <w:rsid w:val="004A4212"/>
    <w:rsid w:val="004A492F"/>
    <w:rsid w:val="004A573D"/>
    <w:rsid w:val="004A73D6"/>
    <w:rsid w:val="004B06A7"/>
    <w:rsid w:val="004B156E"/>
    <w:rsid w:val="004B1BC8"/>
    <w:rsid w:val="004B1E27"/>
    <w:rsid w:val="004B2482"/>
    <w:rsid w:val="004B3335"/>
    <w:rsid w:val="004B3515"/>
    <w:rsid w:val="004B36D3"/>
    <w:rsid w:val="004B4831"/>
    <w:rsid w:val="004B4954"/>
    <w:rsid w:val="004B606E"/>
    <w:rsid w:val="004B69AC"/>
    <w:rsid w:val="004B757F"/>
    <w:rsid w:val="004B76EF"/>
    <w:rsid w:val="004B7FD1"/>
    <w:rsid w:val="004C04F3"/>
    <w:rsid w:val="004C04FC"/>
    <w:rsid w:val="004C09FC"/>
    <w:rsid w:val="004C1F80"/>
    <w:rsid w:val="004C25A9"/>
    <w:rsid w:val="004C2FD6"/>
    <w:rsid w:val="004C374B"/>
    <w:rsid w:val="004C3B47"/>
    <w:rsid w:val="004C4266"/>
    <w:rsid w:val="004C4EF9"/>
    <w:rsid w:val="004C70DD"/>
    <w:rsid w:val="004D041E"/>
    <w:rsid w:val="004D32A3"/>
    <w:rsid w:val="004D38C3"/>
    <w:rsid w:val="004D4FB0"/>
    <w:rsid w:val="004D5223"/>
    <w:rsid w:val="004D53BE"/>
    <w:rsid w:val="004D53E3"/>
    <w:rsid w:val="004D5C81"/>
    <w:rsid w:val="004D6361"/>
    <w:rsid w:val="004D6B98"/>
    <w:rsid w:val="004D7744"/>
    <w:rsid w:val="004D7C55"/>
    <w:rsid w:val="004D7C5B"/>
    <w:rsid w:val="004E0760"/>
    <w:rsid w:val="004E306D"/>
    <w:rsid w:val="004E30E0"/>
    <w:rsid w:val="004E32D0"/>
    <w:rsid w:val="004E3DE7"/>
    <w:rsid w:val="004E4546"/>
    <w:rsid w:val="004E4573"/>
    <w:rsid w:val="004E4DE1"/>
    <w:rsid w:val="004E553C"/>
    <w:rsid w:val="004E78DF"/>
    <w:rsid w:val="004F110E"/>
    <w:rsid w:val="004F1EEF"/>
    <w:rsid w:val="004F2EEE"/>
    <w:rsid w:val="004F3125"/>
    <w:rsid w:val="004F4FC9"/>
    <w:rsid w:val="004F6DC7"/>
    <w:rsid w:val="004F7921"/>
    <w:rsid w:val="004F7BD0"/>
    <w:rsid w:val="00500CA9"/>
    <w:rsid w:val="00500DEA"/>
    <w:rsid w:val="005021D4"/>
    <w:rsid w:val="0050281B"/>
    <w:rsid w:val="00502838"/>
    <w:rsid w:val="00502928"/>
    <w:rsid w:val="00503D18"/>
    <w:rsid w:val="00504EDA"/>
    <w:rsid w:val="00505300"/>
    <w:rsid w:val="00505F97"/>
    <w:rsid w:val="005072AD"/>
    <w:rsid w:val="005072D9"/>
    <w:rsid w:val="00511E18"/>
    <w:rsid w:val="0051205F"/>
    <w:rsid w:val="00514024"/>
    <w:rsid w:val="0051451D"/>
    <w:rsid w:val="00514607"/>
    <w:rsid w:val="00514D73"/>
    <w:rsid w:val="005161E6"/>
    <w:rsid w:val="005162E7"/>
    <w:rsid w:val="0051691D"/>
    <w:rsid w:val="00521AB2"/>
    <w:rsid w:val="00522996"/>
    <w:rsid w:val="00522C67"/>
    <w:rsid w:val="00522F59"/>
    <w:rsid w:val="0052306F"/>
    <w:rsid w:val="0052343C"/>
    <w:rsid w:val="00524641"/>
    <w:rsid w:val="00524F16"/>
    <w:rsid w:val="00526E57"/>
    <w:rsid w:val="00530297"/>
    <w:rsid w:val="00530844"/>
    <w:rsid w:val="00530BC6"/>
    <w:rsid w:val="00531A24"/>
    <w:rsid w:val="0053320F"/>
    <w:rsid w:val="005350A3"/>
    <w:rsid w:val="00535592"/>
    <w:rsid w:val="005368E5"/>
    <w:rsid w:val="0053698D"/>
    <w:rsid w:val="00537273"/>
    <w:rsid w:val="00537926"/>
    <w:rsid w:val="005405DC"/>
    <w:rsid w:val="00541220"/>
    <w:rsid w:val="00541F02"/>
    <w:rsid w:val="00542A03"/>
    <w:rsid w:val="00542B8C"/>
    <w:rsid w:val="0054475C"/>
    <w:rsid w:val="0054613C"/>
    <w:rsid w:val="005464C5"/>
    <w:rsid w:val="00546AEE"/>
    <w:rsid w:val="00547367"/>
    <w:rsid w:val="00547933"/>
    <w:rsid w:val="005508EC"/>
    <w:rsid w:val="00550C8D"/>
    <w:rsid w:val="0055148D"/>
    <w:rsid w:val="00552768"/>
    <w:rsid w:val="00556BC9"/>
    <w:rsid w:val="0056202F"/>
    <w:rsid w:val="00562AF7"/>
    <w:rsid w:val="0056311C"/>
    <w:rsid w:val="0056333C"/>
    <w:rsid w:val="0056355E"/>
    <w:rsid w:val="00563BCD"/>
    <w:rsid w:val="00563D51"/>
    <w:rsid w:val="00564E63"/>
    <w:rsid w:val="005665DE"/>
    <w:rsid w:val="00566A1D"/>
    <w:rsid w:val="005702DE"/>
    <w:rsid w:val="00570BC2"/>
    <w:rsid w:val="00571080"/>
    <w:rsid w:val="005710CA"/>
    <w:rsid w:val="00571361"/>
    <w:rsid w:val="00571653"/>
    <w:rsid w:val="00571996"/>
    <w:rsid w:val="00572E20"/>
    <w:rsid w:val="005732B9"/>
    <w:rsid w:val="0057389D"/>
    <w:rsid w:val="00574387"/>
    <w:rsid w:val="00575B1A"/>
    <w:rsid w:val="00576B08"/>
    <w:rsid w:val="00576FDA"/>
    <w:rsid w:val="00577060"/>
    <w:rsid w:val="00577E4F"/>
    <w:rsid w:val="00577FDE"/>
    <w:rsid w:val="00580879"/>
    <w:rsid w:val="00580EB5"/>
    <w:rsid w:val="00580FE4"/>
    <w:rsid w:val="0058148F"/>
    <w:rsid w:val="00581BFA"/>
    <w:rsid w:val="005821AC"/>
    <w:rsid w:val="00582AF2"/>
    <w:rsid w:val="00582F47"/>
    <w:rsid w:val="005831F9"/>
    <w:rsid w:val="00584678"/>
    <w:rsid w:val="005854FF"/>
    <w:rsid w:val="00586026"/>
    <w:rsid w:val="00586193"/>
    <w:rsid w:val="005867FE"/>
    <w:rsid w:val="005868A7"/>
    <w:rsid w:val="00587577"/>
    <w:rsid w:val="0058777A"/>
    <w:rsid w:val="00587BC9"/>
    <w:rsid w:val="0059026A"/>
    <w:rsid w:val="0059075A"/>
    <w:rsid w:val="00590D14"/>
    <w:rsid w:val="00591E2B"/>
    <w:rsid w:val="005921F5"/>
    <w:rsid w:val="00592FDC"/>
    <w:rsid w:val="00593D16"/>
    <w:rsid w:val="00593E3C"/>
    <w:rsid w:val="00594535"/>
    <w:rsid w:val="005954E6"/>
    <w:rsid w:val="005A015D"/>
    <w:rsid w:val="005A049F"/>
    <w:rsid w:val="005A0990"/>
    <w:rsid w:val="005A2C2A"/>
    <w:rsid w:val="005A2D37"/>
    <w:rsid w:val="005A2D91"/>
    <w:rsid w:val="005A3064"/>
    <w:rsid w:val="005A3C37"/>
    <w:rsid w:val="005A3CBF"/>
    <w:rsid w:val="005A41E2"/>
    <w:rsid w:val="005A4299"/>
    <w:rsid w:val="005A42C3"/>
    <w:rsid w:val="005A4860"/>
    <w:rsid w:val="005A5402"/>
    <w:rsid w:val="005A5F49"/>
    <w:rsid w:val="005A6CC3"/>
    <w:rsid w:val="005A6EB5"/>
    <w:rsid w:val="005A6EC8"/>
    <w:rsid w:val="005B195B"/>
    <w:rsid w:val="005B2139"/>
    <w:rsid w:val="005B232E"/>
    <w:rsid w:val="005B3168"/>
    <w:rsid w:val="005B3539"/>
    <w:rsid w:val="005B3B7E"/>
    <w:rsid w:val="005B3F91"/>
    <w:rsid w:val="005B438C"/>
    <w:rsid w:val="005B4C34"/>
    <w:rsid w:val="005B5A3C"/>
    <w:rsid w:val="005B5FAC"/>
    <w:rsid w:val="005B715E"/>
    <w:rsid w:val="005B765D"/>
    <w:rsid w:val="005B7A40"/>
    <w:rsid w:val="005C0603"/>
    <w:rsid w:val="005C0B07"/>
    <w:rsid w:val="005C274A"/>
    <w:rsid w:val="005C2B32"/>
    <w:rsid w:val="005C3504"/>
    <w:rsid w:val="005C3757"/>
    <w:rsid w:val="005C384E"/>
    <w:rsid w:val="005C5889"/>
    <w:rsid w:val="005C7BAF"/>
    <w:rsid w:val="005D012A"/>
    <w:rsid w:val="005D0808"/>
    <w:rsid w:val="005D0E52"/>
    <w:rsid w:val="005D1061"/>
    <w:rsid w:val="005D11D0"/>
    <w:rsid w:val="005D324D"/>
    <w:rsid w:val="005D3F78"/>
    <w:rsid w:val="005D4B9C"/>
    <w:rsid w:val="005D4E72"/>
    <w:rsid w:val="005D5582"/>
    <w:rsid w:val="005D56B4"/>
    <w:rsid w:val="005D5F08"/>
    <w:rsid w:val="005D6921"/>
    <w:rsid w:val="005D6B28"/>
    <w:rsid w:val="005E05DE"/>
    <w:rsid w:val="005E0670"/>
    <w:rsid w:val="005E0697"/>
    <w:rsid w:val="005E1D80"/>
    <w:rsid w:val="005E32E3"/>
    <w:rsid w:val="005E3786"/>
    <w:rsid w:val="005E422A"/>
    <w:rsid w:val="005E4EBD"/>
    <w:rsid w:val="005E6142"/>
    <w:rsid w:val="005E6413"/>
    <w:rsid w:val="005E665D"/>
    <w:rsid w:val="005E69E6"/>
    <w:rsid w:val="005E6CE0"/>
    <w:rsid w:val="005F0681"/>
    <w:rsid w:val="005F0E51"/>
    <w:rsid w:val="005F19F0"/>
    <w:rsid w:val="005F2A56"/>
    <w:rsid w:val="005F319A"/>
    <w:rsid w:val="005F733D"/>
    <w:rsid w:val="005F7CFE"/>
    <w:rsid w:val="006005D2"/>
    <w:rsid w:val="006007DC"/>
    <w:rsid w:val="006010ED"/>
    <w:rsid w:val="00602716"/>
    <w:rsid w:val="00602DA3"/>
    <w:rsid w:val="00603538"/>
    <w:rsid w:val="006037C4"/>
    <w:rsid w:val="006045BE"/>
    <w:rsid w:val="00604A82"/>
    <w:rsid w:val="006054F3"/>
    <w:rsid w:val="00605BA0"/>
    <w:rsid w:val="0060665F"/>
    <w:rsid w:val="006103CC"/>
    <w:rsid w:val="00610C69"/>
    <w:rsid w:val="006111E7"/>
    <w:rsid w:val="00611B2F"/>
    <w:rsid w:val="00613028"/>
    <w:rsid w:val="00614F3B"/>
    <w:rsid w:val="006157E5"/>
    <w:rsid w:val="00615A27"/>
    <w:rsid w:val="006164AF"/>
    <w:rsid w:val="00617FA9"/>
    <w:rsid w:val="00620138"/>
    <w:rsid w:val="00620A5D"/>
    <w:rsid w:val="00621311"/>
    <w:rsid w:val="00621AC5"/>
    <w:rsid w:val="00622291"/>
    <w:rsid w:val="00623342"/>
    <w:rsid w:val="00625167"/>
    <w:rsid w:val="0062591E"/>
    <w:rsid w:val="006274F0"/>
    <w:rsid w:val="0062779D"/>
    <w:rsid w:val="00630BB9"/>
    <w:rsid w:val="00630E7E"/>
    <w:rsid w:val="00631965"/>
    <w:rsid w:val="006339A6"/>
    <w:rsid w:val="00634042"/>
    <w:rsid w:val="00636099"/>
    <w:rsid w:val="006363FF"/>
    <w:rsid w:val="00636E48"/>
    <w:rsid w:val="006371F6"/>
    <w:rsid w:val="00637702"/>
    <w:rsid w:val="00637CF1"/>
    <w:rsid w:val="00640AB2"/>
    <w:rsid w:val="00641365"/>
    <w:rsid w:val="006425F5"/>
    <w:rsid w:val="006433D8"/>
    <w:rsid w:val="00643E9A"/>
    <w:rsid w:val="00644233"/>
    <w:rsid w:val="00644967"/>
    <w:rsid w:val="00645340"/>
    <w:rsid w:val="00645D57"/>
    <w:rsid w:val="006464E5"/>
    <w:rsid w:val="00647EA3"/>
    <w:rsid w:val="0065089D"/>
    <w:rsid w:val="00653568"/>
    <w:rsid w:val="0065359E"/>
    <w:rsid w:val="006569F0"/>
    <w:rsid w:val="00657535"/>
    <w:rsid w:val="00660215"/>
    <w:rsid w:val="006611FA"/>
    <w:rsid w:val="00661D42"/>
    <w:rsid w:val="00661D8F"/>
    <w:rsid w:val="0066291E"/>
    <w:rsid w:val="006629C8"/>
    <w:rsid w:val="00663409"/>
    <w:rsid w:val="0066353A"/>
    <w:rsid w:val="006644AC"/>
    <w:rsid w:val="00664F0F"/>
    <w:rsid w:val="00666A4E"/>
    <w:rsid w:val="00667370"/>
    <w:rsid w:val="006675C3"/>
    <w:rsid w:val="00667753"/>
    <w:rsid w:val="00667C45"/>
    <w:rsid w:val="0067176B"/>
    <w:rsid w:val="00672BCF"/>
    <w:rsid w:val="00674345"/>
    <w:rsid w:val="00674DEE"/>
    <w:rsid w:val="00674E92"/>
    <w:rsid w:val="006755CE"/>
    <w:rsid w:val="0067581B"/>
    <w:rsid w:val="006765A9"/>
    <w:rsid w:val="00676EE2"/>
    <w:rsid w:val="00680892"/>
    <w:rsid w:val="00680BFC"/>
    <w:rsid w:val="00681470"/>
    <w:rsid w:val="00681EC9"/>
    <w:rsid w:val="006833B7"/>
    <w:rsid w:val="006836D6"/>
    <w:rsid w:val="00683C47"/>
    <w:rsid w:val="006841FC"/>
    <w:rsid w:val="0068447A"/>
    <w:rsid w:val="00684914"/>
    <w:rsid w:val="00684AC1"/>
    <w:rsid w:val="00686202"/>
    <w:rsid w:val="00686BC2"/>
    <w:rsid w:val="006872D5"/>
    <w:rsid w:val="00687439"/>
    <w:rsid w:val="0068791A"/>
    <w:rsid w:val="006907C4"/>
    <w:rsid w:val="0069088A"/>
    <w:rsid w:val="0069366C"/>
    <w:rsid w:val="006951FA"/>
    <w:rsid w:val="00695281"/>
    <w:rsid w:val="00695931"/>
    <w:rsid w:val="00695A02"/>
    <w:rsid w:val="00697F30"/>
    <w:rsid w:val="00697FD0"/>
    <w:rsid w:val="006A0EF8"/>
    <w:rsid w:val="006A20C0"/>
    <w:rsid w:val="006A3BAB"/>
    <w:rsid w:val="006A3D10"/>
    <w:rsid w:val="006A3F1F"/>
    <w:rsid w:val="006A40D0"/>
    <w:rsid w:val="006A49C6"/>
    <w:rsid w:val="006A5B05"/>
    <w:rsid w:val="006A6D72"/>
    <w:rsid w:val="006A78DD"/>
    <w:rsid w:val="006B01C2"/>
    <w:rsid w:val="006B0B2C"/>
    <w:rsid w:val="006B200D"/>
    <w:rsid w:val="006B37C5"/>
    <w:rsid w:val="006B5A56"/>
    <w:rsid w:val="006B6BE6"/>
    <w:rsid w:val="006C0929"/>
    <w:rsid w:val="006C0CD2"/>
    <w:rsid w:val="006C234A"/>
    <w:rsid w:val="006C295D"/>
    <w:rsid w:val="006C34F6"/>
    <w:rsid w:val="006C408E"/>
    <w:rsid w:val="006C44CC"/>
    <w:rsid w:val="006C4EDC"/>
    <w:rsid w:val="006C5167"/>
    <w:rsid w:val="006C6C35"/>
    <w:rsid w:val="006C6E5D"/>
    <w:rsid w:val="006C7C1B"/>
    <w:rsid w:val="006D02D2"/>
    <w:rsid w:val="006D034E"/>
    <w:rsid w:val="006D110C"/>
    <w:rsid w:val="006D26DD"/>
    <w:rsid w:val="006D2793"/>
    <w:rsid w:val="006D5183"/>
    <w:rsid w:val="006D5478"/>
    <w:rsid w:val="006E0263"/>
    <w:rsid w:val="006E0923"/>
    <w:rsid w:val="006E2DF3"/>
    <w:rsid w:val="006E347C"/>
    <w:rsid w:val="006E35E6"/>
    <w:rsid w:val="006E3C06"/>
    <w:rsid w:val="006E3F6D"/>
    <w:rsid w:val="006E46E0"/>
    <w:rsid w:val="006E4A3F"/>
    <w:rsid w:val="006E5D98"/>
    <w:rsid w:val="006E624A"/>
    <w:rsid w:val="006E77EB"/>
    <w:rsid w:val="006F1358"/>
    <w:rsid w:val="006F16B6"/>
    <w:rsid w:val="006F19E1"/>
    <w:rsid w:val="006F1F98"/>
    <w:rsid w:val="006F2551"/>
    <w:rsid w:val="006F2B3E"/>
    <w:rsid w:val="006F39E7"/>
    <w:rsid w:val="006F45AC"/>
    <w:rsid w:val="006F5D37"/>
    <w:rsid w:val="006F7478"/>
    <w:rsid w:val="0070028A"/>
    <w:rsid w:val="00701B9C"/>
    <w:rsid w:val="00702478"/>
    <w:rsid w:val="007026D2"/>
    <w:rsid w:val="0070420E"/>
    <w:rsid w:val="007067BB"/>
    <w:rsid w:val="0070714D"/>
    <w:rsid w:val="00707518"/>
    <w:rsid w:val="007110EC"/>
    <w:rsid w:val="0071176B"/>
    <w:rsid w:val="0071192E"/>
    <w:rsid w:val="00711FFF"/>
    <w:rsid w:val="00712F89"/>
    <w:rsid w:val="00713447"/>
    <w:rsid w:val="00713A22"/>
    <w:rsid w:val="00715CB6"/>
    <w:rsid w:val="00716044"/>
    <w:rsid w:val="007171E9"/>
    <w:rsid w:val="007177E6"/>
    <w:rsid w:val="00717E28"/>
    <w:rsid w:val="00721748"/>
    <w:rsid w:val="00723109"/>
    <w:rsid w:val="007233E2"/>
    <w:rsid w:val="00723A45"/>
    <w:rsid w:val="00723C12"/>
    <w:rsid w:val="0072565C"/>
    <w:rsid w:val="00725CFC"/>
    <w:rsid w:val="00725EBA"/>
    <w:rsid w:val="00726310"/>
    <w:rsid w:val="007308D0"/>
    <w:rsid w:val="0073092F"/>
    <w:rsid w:val="0073098D"/>
    <w:rsid w:val="00732EF0"/>
    <w:rsid w:val="007337DA"/>
    <w:rsid w:val="00734C40"/>
    <w:rsid w:val="0073741B"/>
    <w:rsid w:val="00737D2B"/>
    <w:rsid w:val="007400E5"/>
    <w:rsid w:val="0074047C"/>
    <w:rsid w:val="007407A0"/>
    <w:rsid w:val="00740DD5"/>
    <w:rsid w:val="00741AC9"/>
    <w:rsid w:val="00743FF4"/>
    <w:rsid w:val="00744441"/>
    <w:rsid w:val="00744698"/>
    <w:rsid w:val="007453D1"/>
    <w:rsid w:val="0074636D"/>
    <w:rsid w:val="00747AFC"/>
    <w:rsid w:val="007512AA"/>
    <w:rsid w:val="007520FC"/>
    <w:rsid w:val="007535C8"/>
    <w:rsid w:val="00754137"/>
    <w:rsid w:val="00754253"/>
    <w:rsid w:val="00755176"/>
    <w:rsid w:val="00756E4A"/>
    <w:rsid w:val="007574C5"/>
    <w:rsid w:val="00757610"/>
    <w:rsid w:val="00760085"/>
    <w:rsid w:val="0076097F"/>
    <w:rsid w:val="007609A2"/>
    <w:rsid w:val="0076201C"/>
    <w:rsid w:val="00763452"/>
    <w:rsid w:val="00763617"/>
    <w:rsid w:val="00763E82"/>
    <w:rsid w:val="007649E3"/>
    <w:rsid w:val="00764BA1"/>
    <w:rsid w:val="007657B0"/>
    <w:rsid w:val="00770EA9"/>
    <w:rsid w:val="0077105D"/>
    <w:rsid w:val="00771947"/>
    <w:rsid w:val="00771DE5"/>
    <w:rsid w:val="007725E4"/>
    <w:rsid w:val="00772FEA"/>
    <w:rsid w:val="007735AF"/>
    <w:rsid w:val="007736F1"/>
    <w:rsid w:val="00773709"/>
    <w:rsid w:val="007737EE"/>
    <w:rsid w:val="007742E0"/>
    <w:rsid w:val="00774768"/>
    <w:rsid w:val="0077565C"/>
    <w:rsid w:val="00775B3C"/>
    <w:rsid w:val="007762D8"/>
    <w:rsid w:val="00776342"/>
    <w:rsid w:val="007771E3"/>
    <w:rsid w:val="00780301"/>
    <w:rsid w:val="007815F5"/>
    <w:rsid w:val="00781672"/>
    <w:rsid w:val="00781730"/>
    <w:rsid w:val="007826D0"/>
    <w:rsid w:val="00783BF8"/>
    <w:rsid w:val="00785614"/>
    <w:rsid w:val="00785C38"/>
    <w:rsid w:val="0078626D"/>
    <w:rsid w:val="007900C2"/>
    <w:rsid w:val="007918B3"/>
    <w:rsid w:val="0079404B"/>
    <w:rsid w:val="00794E62"/>
    <w:rsid w:val="00795C50"/>
    <w:rsid w:val="007A0DFD"/>
    <w:rsid w:val="007A12E6"/>
    <w:rsid w:val="007A1B13"/>
    <w:rsid w:val="007A20C5"/>
    <w:rsid w:val="007A2A96"/>
    <w:rsid w:val="007A2EAD"/>
    <w:rsid w:val="007A39D3"/>
    <w:rsid w:val="007A3A8B"/>
    <w:rsid w:val="007A3D7F"/>
    <w:rsid w:val="007A40D5"/>
    <w:rsid w:val="007A4891"/>
    <w:rsid w:val="007A48F9"/>
    <w:rsid w:val="007A5D8A"/>
    <w:rsid w:val="007B0693"/>
    <w:rsid w:val="007B153C"/>
    <w:rsid w:val="007B2188"/>
    <w:rsid w:val="007B2377"/>
    <w:rsid w:val="007B294F"/>
    <w:rsid w:val="007B398A"/>
    <w:rsid w:val="007B3F42"/>
    <w:rsid w:val="007B48C0"/>
    <w:rsid w:val="007B48F9"/>
    <w:rsid w:val="007B4DD6"/>
    <w:rsid w:val="007B5A4F"/>
    <w:rsid w:val="007B64B6"/>
    <w:rsid w:val="007B70B7"/>
    <w:rsid w:val="007B70CC"/>
    <w:rsid w:val="007C028E"/>
    <w:rsid w:val="007C02F3"/>
    <w:rsid w:val="007C091D"/>
    <w:rsid w:val="007C11ED"/>
    <w:rsid w:val="007C1E06"/>
    <w:rsid w:val="007C26FC"/>
    <w:rsid w:val="007C2DAC"/>
    <w:rsid w:val="007C43F9"/>
    <w:rsid w:val="007C47FA"/>
    <w:rsid w:val="007D039D"/>
    <w:rsid w:val="007D0B6C"/>
    <w:rsid w:val="007D1EC2"/>
    <w:rsid w:val="007D21CE"/>
    <w:rsid w:val="007D2206"/>
    <w:rsid w:val="007D29B4"/>
    <w:rsid w:val="007D2B68"/>
    <w:rsid w:val="007D2C7D"/>
    <w:rsid w:val="007D3D8D"/>
    <w:rsid w:val="007D506F"/>
    <w:rsid w:val="007D534D"/>
    <w:rsid w:val="007D604D"/>
    <w:rsid w:val="007D6E92"/>
    <w:rsid w:val="007D7848"/>
    <w:rsid w:val="007E034C"/>
    <w:rsid w:val="007E093C"/>
    <w:rsid w:val="007E2421"/>
    <w:rsid w:val="007E435C"/>
    <w:rsid w:val="007E4592"/>
    <w:rsid w:val="007E5412"/>
    <w:rsid w:val="007E5844"/>
    <w:rsid w:val="007E5B03"/>
    <w:rsid w:val="007E5DAA"/>
    <w:rsid w:val="007F060A"/>
    <w:rsid w:val="007F27EC"/>
    <w:rsid w:val="007F2C5A"/>
    <w:rsid w:val="007F3AA6"/>
    <w:rsid w:val="007F4F49"/>
    <w:rsid w:val="007F5FAB"/>
    <w:rsid w:val="007F6B1F"/>
    <w:rsid w:val="007F6CAA"/>
    <w:rsid w:val="007F6CDB"/>
    <w:rsid w:val="007F7006"/>
    <w:rsid w:val="007F7D54"/>
    <w:rsid w:val="0080119F"/>
    <w:rsid w:val="00801436"/>
    <w:rsid w:val="0080143E"/>
    <w:rsid w:val="008016D3"/>
    <w:rsid w:val="0080171A"/>
    <w:rsid w:val="00801D1A"/>
    <w:rsid w:val="00802AFF"/>
    <w:rsid w:val="008031D6"/>
    <w:rsid w:val="008061D6"/>
    <w:rsid w:val="00806BB7"/>
    <w:rsid w:val="0080791E"/>
    <w:rsid w:val="00810137"/>
    <w:rsid w:val="00810286"/>
    <w:rsid w:val="00811225"/>
    <w:rsid w:val="00811311"/>
    <w:rsid w:val="0081240C"/>
    <w:rsid w:val="0081330D"/>
    <w:rsid w:val="0081428F"/>
    <w:rsid w:val="00814A1C"/>
    <w:rsid w:val="00815219"/>
    <w:rsid w:val="0081541E"/>
    <w:rsid w:val="00815904"/>
    <w:rsid w:val="00815EBC"/>
    <w:rsid w:val="00816854"/>
    <w:rsid w:val="008173E2"/>
    <w:rsid w:val="0082012A"/>
    <w:rsid w:val="0082037B"/>
    <w:rsid w:val="0082288D"/>
    <w:rsid w:val="008241DA"/>
    <w:rsid w:val="00824BBF"/>
    <w:rsid w:val="00825114"/>
    <w:rsid w:val="00825BD6"/>
    <w:rsid w:val="00826FB8"/>
    <w:rsid w:val="008270E7"/>
    <w:rsid w:val="00827200"/>
    <w:rsid w:val="00827EA0"/>
    <w:rsid w:val="0083080A"/>
    <w:rsid w:val="00831191"/>
    <w:rsid w:val="00831693"/>
    <w:rsid w:val="00832499"/>
    <w:rsid w:val="00832A99"/>
    <w:rsid w:val="008339BE"/>
    <w:rsid w:val="00834C36"/>
    <w:rsid w:val="00834E6F"/>
    <w:rsid w:val="008438A3"/>
    <w:rsid w:val="0084482C"/>
    <w:rsid w:val="00844B07"/>
    <w:rsid w:val="008450D5"/>
    <w:rsid w:val="0084513E"/>
    <w:rsid w:val="008464E1"/>
    <w:rsid w:val="00846580"/>
    <w:rsid w:val="00847EBD"/>
    <w:rsid w:val="008508B4"/>
    <w:rsid w:val="008510AE"/>
    <w:rsid w:val="00851B34"/>
    <w:rsid w:val="00852106"/>
    <w:rsid w:val="008530A7"/>
    <w:rsid w:val="00853FF3"/>
    <w:rsid w:val="008547FE"/>
    <w:rsid w:val="00854D00"/>
    <w:rsid w:val="00854FE6"/>
    <w:rsid w:val="0086056A"/>
    <w:rsid w:val="00861877"/>
    <w:rsid w:val="00861F4B"/>
    <w:rsid w:val="0086278F"/>
    <w:rsid w:val="0086367A"/>
    <w:rsid w:val="0086401A"/>
    <w:rsid w:val="0086441B"/>
    <w:rsid w:val="00864C94"/>
    <w:rsid w:val="008655EF"/>
    <w:rsid w:val="008660E5"/>
    <w:rsid w:val="00870BD1"/>
    <w:rsid w:val="008710B2"/>
    <w:rsid w:val="00872DE9"/>
    <w:rsid w:val="008731F7"/>
    <w:rsid w:val="00873CC6"/>
    <w:rsid w:val="00874B6C"/>
    <w:rsid w:val="00875182"/>
    <w:rsid w:val="00876BDE"/>
    <w:rsid w:val="00880186"/>
    <w:rsid w:val="00881065"/>
    <w:rsid w:val="00881628"/>
    <w:rsid w:val="0088188D"/>
    <w:rsid w:val="00881EEE"/>
    <w:rsid w:val="008821DB"/>
    <w:rsid w:val="0088278F"/>
    <w:rsid w:val="00882B8B"/>
    <w:rsid w:val="00882C27"/>
    <w:rsid w:val="00883DA0"/>
    <w:rsid w:val="008844B7"/>
    <w:rsid w:val="008845F5"/>
    <w:rsid w:val="00885153"/>
    <w:rsid w:val="008855CF"/>
    <w:rsid w:val="00885DEB"/>
    <w:rsid w:val="00886902"/>
    <w:rsid w:val="0088787E"/>
    <w:rsid w:val="00890A97"/>
    <w:rsid w:val="00891498"/>
    <w:rsid w:val="00891B7B"/>
    <w:rsid w:val="00891D63"/>
    <w:rsid w:val="00892E0D"/>
    <w:rsid w:val="0089353F"/>
    <w:rsid w:val="00893B1B"/>
    <w:rsid w:val="00893CDE"/>
    <w:rsid w:val="00895B8D"/>
    <w:rsid w:val="008974B4"/>
    <w:rsid w:val="00897B77"/>
    <w:rsid w:val="008A0BC9"/>
    <w:rsid w:val="008A2382"/>
    <w:rsid w:val="008A24CA"/>
    <w:rsid w:val="008A3A09"/>
    <w:rsid w:val="008A3B3B"/>
    <w:rsid w:val="008A66D5"/>
    <w:rsid w:val="008B052C"/>
    <w:rsid w:val="008B07EB"/>
    <w:rsid w:val="008B178E"/>
    <w:rsid w:val="008B1B10"/>
    <w:rsid w:val="008B20B5"/>
    <w:rsid w:val="008B3613"/>
    <w:rsid w:val="008B37B2"/>
    <w:rsid w:val="008B4DDB"/>
    <w:rsid w:val="008B517C"/>
    <w:rsid w:val="008B617A"/>
    <w:rsid w:val="008B69A7"/>
    <w:rsid w:val="008B6F59"/>
    <w:rsid w:val="008B6FA2"/>
    <w:rsid w:val="008B7A41"/>
    <w:rsid w:val="008B7CE1"/>
    <w:rsid w:val="008C0A27"/>
    <w:rsid w:val="008C0AE0"/>
    <w:rsid w:val="008C0DA0"/>
    <w:rsid w:val="008C0EC6"/>
    <w:rsid w:val="008C1005"/>
    <w:rsid w:val="008C184E"/>
    <w:rsid w:val="008C27E2"/>
    <w:rsid w:val="008C40E4"/>
    <w:rsid w:val="008C48D5"/>
    <w:rsid w:val="008C4A6F"/>
    <w:rsid w:val="008C5A08"/>
    <w:rsid w:val="008C5E84"/>
    <w:rsid w:val="008C7F72"/>
    <w:rsid w:val="008D0B66"/>
    <w:rsid w:val="008D1100"/>
    <w:rsid w:val="008D21D4"/>
    <w:rsid w:val="008D22CE"/>
    <w:rsid w:val="008D3DC2"/>
    <w:rsid w:val="008D488C"/>
    <w:rsid w:val="008D5BE1"/>
    <w:rsid w:val="008D6DD4"/>
    <w:rsid w:val="008D7279"/>
    <w:rsid w:val="008E0404"/>
    <w:rsid w:val="008E0F97"/>
    <w:rsid w:val="008E1553"/>
    <w:rsid w:val="008E1A1F"/>
    <w:rsid w:val="008E2DCB"/>
    <w:rsid w:val="008E2FB0"/>
    <w:rsid w:val="008E3133"/>
    <w:rsid w:val="008E39EF"/>
    <w:rsid w:val="008E3EF6"/>
    <w:rsid w:val="008E4390"/>
    <w:rsid w:val="008E65DC"/>
    <w:rsid w:val="008E76E9"/>
    <w:rsid w:val="008E7B13"/>
    <w:rsid w:val="008F006D"/>
    <w:rsid w:val="008F060C"/>
    <w:rsid w:val="008F15C8"/>
    <w:rsid w:val="008F4725"/>
    <w:rsid w:val="008F4ADA"/>
    <w:rsid w:val="008F6747"/>
    <w:rsid w:val="008F6B70"/>
    <w:rsid w:val="008F7731"/>
    <w:rsid w:val="008F78F2"/>
    <w:rsid w:val="0090094C"/>
    <w:rsid w:val="00900AA4"/>
    <w:rsid w:val="00902AC1"/>
    <w:rsid w:val="00902AF7"/>
    <w:rsid w:val="00902E8F"/>
    <w:rsid w:val="00904940"/>
    <w:rsid w:val="00905F22"/>
    <w:rsid w:val="009107FB"/>
    <w:rsid w:val="00910DF4"/>
    <w:rsid w:val="00910E28"/>
    <w:rsid w:val="0091151A"/>
    <w:rsid w:val="00911556"/>
    <w:rsid w:val="0091213E"/>
    <w:rsid w:val="009130EE"/>
    <w:rsid w:val="00914489"/>
    <w:rsid w:val="00914DCE"/>
    <w:rsid w:val="00915721"/>
    <w:rsid w:val="009201E7"/>
    <w:rsid w:val="0092071E"/>
    <w:rsid w:val="00920861"/>
    <w:rsid w:val="00920CC1"/>
    <w:rsid w:val="0092189F"/>
    <w:rsid w:val="00921FB9"/>
    <w:rsid w:val="00921FC7"/>
    <w:rsid w:val="00924B72"/>
    <w:rsid w:val="00924CF5"/>
    <w:rsid w:val="0092690E"/>
    <w:rsid w:val="0092735C"/>
    <w:rsid w:val="00927C60"/>
    <w:rsid w:val="0093028B"/>
    <w:rsid w:val="00931459"/>
    <w:rsid w:val="009317F4"/>
    <w:rsid w:val="00933358"/>
    <w:rsid w:val="00933537"/>
    <w:rsid w:val="00934692"/>
    <w:rsid w:val="009347D5"/>
    <w:rsid w:val="00934B96"/>
    <w:rsid w:val="00934CC1"/>
    <w:rsid w:val="00934F19"/>
    <w:rsid w:val="009359CD"/>
    <w:rsid w:val="00935AC5"/>
    <w:rsid w:val="00935E39"/>
    <w:rsid w:val="0093606D"/>
    <w:rsid w:val="00936080"/>
    <w:rsid w:val="00940755"/>
    <w:rsid w:val="009414E6"/>
    <w:rsid w:val="009438E3"/>
    <w:rsid w:val="00944D43"/>
    <w:rsid w:val="009459DF"/>
    <w:rsid w:val="00945A38"/>
    <w:rsid w:val="0094661D"/>
    <w:rsid w:val="00946973"/>
    <w:rsid w:val="00946D09"/>
    <w:rsid w:val="00947CD2"/>
    <w:rsid w:val="00947F1E"/>
    <w:rsid w:val="009503EF"/>
    <w:rsid w:val="009514F6"/>
    <w:rsid w:val="00951AD0"/>
    <w:rsid w:val="009523FB"/>
    <w:rsid w:val="00952522"/>
    <w:rsid w:val="009535A2"/>
    <w:rsid w:val="00955424"/>
    <w:rsid w:val="009559A7"/>
    <w:rsid w:val="00956D7B"/>
    <w:rsid w:val="00957902"/>
    <w:rsid w:val="00957C93"/>
    <w:rsid w:val="0096107B"/>
    <w:rsid w:val="009624E8"/>
    <w:rsid w:val="0096320F"/>
    <w:rsid w:val="00963239"/>
    <w:rsid w:val="00963DB9"/>
    <w:rsid w:val="009644FD"/>
    <w:rsid w:val="00965DA1"/>
    <w:rsid w:val="00967825"/>
    <w:rsid w:val="00967954"/>
    <w:rsid w:val="00967D54"/>
    <w:rsid w:val="009703B9"/>
    <w:rsid w:val="009705E5"/>
    <w:rsid w:val="00972839"/>
    <w:rsid w:val="00972A84"/>
    <w:rsid w:val="00973344"/>
    <w:rsid w:val="009754E2"/>
    <w:rsid w:val="00975BAC"/>
    <w:rsid w:val="00975E74"/>
    <w:rsid w:val="00976340"/>
    <w:rsid w:val="00977351"/>
    <w:rsid w:val="009773FC"/>
    <w:rsid w:val="009774FB"/>
    <w:rsid w:val="009776E9"/>
    <w:rsid w:val="00977BB7"/>
    <w:rsid w:val="009817FE"/>
    <w:rsid w:val="00981898"/>
    <w:rsid w:val="00982048"/>
    <w:rsid w:val="009847BF"/>
    <w:rsid w:val="009847F6"/>
    <w:rsid w:val="00984B12"/>
    <w:rsid w:val="009850F1"/>
    <w:rsid w:val="0098576B"/>
    <w:rsid w:val="00986710"/>
    <w:rsid w:val="00987190"/>
    <w:rsid w:val="00987E20"/>
    <w:rsid w:val="0099105E"/>
    <w:rsid w:val="00991C2D"/>
    <w:rsid w:val="009924C0"/>
    <w:rsid w:val="00992763"/>
    <w:rsid w:val="00992EFD"/>
    <w:rsid w:val="0099373E"/>
    <w:rsid w:val="00993934"/>
    <w:rsid w:val="00993CB6"/>
    <w:rsid w:val="009958E1"/>
    <w:rsid w:val="009964FC"/>
    <w:rsid w:val="009969AE"/>
    <w:rsid w:val="00996EFF"/>
    <w:rsid w:val="009974E0"/>
    <w:rsid w:val="0099756B"/>
    <w:rsid w:val="00997A70"/>
    <w:rsid w:val="009A24B1"/>
    <w:rsid w:val="009A29E4"/>
    <w:rsid w:val="009A36B7"/>
    <w:rsid w:val="009A58C1"/>
    <w:rsid w:val="009A5D1B"/>
    <w:rsid w:val="009A5FBD"/>
    <w:rsid w:val="009A638B"/>
    <w:rsid w:val="009A6E18"/>
    <w:rsid w:val="009A7404"/>
    <w:rsid w:val="009B0B16"/>
    <w:rsid w:val="009B0F35"/>
    <w:rsid w:val="009B1B41"/>
    <w:rsid w:val="009B43B3"/>
    <w:rsid w:val="009B495E"/>
    <w:rsid w:val="009B617C"/>
    <w:rsid w:val="009B666B"/>
    <w:rsid w:val="009B7105"/>
    <w:rsid w:val="009C0EC1"/>
    <w:rsid w:val="009C12A8"/>
    <w:rsid w:val="009C161A"/>
    <w:rsid w:val="009C383E"/>
    <w:rsid w:val="009C3EF5"/>
    <w:rsid w:val="009C4F73"/>
    <w:rsid w:val="009C7C4E"/>
    <w:rsid w:val="009D1319"/>
    <w:rsid w:val="009D1909"/>
    <w:rsid w:val="009D3C03"/>
    <w:rsid w:val="009D57C7"/>
    <w:rsid w:val="009D5E84"/>
    <w:rsid w:val="009D7721"/>
    <w:rsid w:val="009D7AC2"/>
    <w:rsid w:val="009E026F"/>
    <w:rsid w:val="009E1BA1"/>
    <w:rsid w:val="009E2891"/>
    <w:rsid w:val="009E45D7"/>
    <w:rsid w:val="009E4B16"/>
    <w:rsid w:val="009E4F14"/>
    <w:rsid w:val="009E52AB"/>
    <w:rsid w:val="009E57C6"/>
    <w:rsid w:val="009E6D93"/>
    <w:rsid w:val="009E74A0"/>
    <w:rsid w:val="009E773E"/>
    <w:rsid w:val="009E7801"/>
    <w:rsid w:val="009E7E66"/>
    <w:rsid w:val="009E7F6A"/>
    <w:rsid w:val="009F02F8"/>
    <w:rsid w:val="009F0CD2"/>
    <w:rsid w:val="009F0F22"/>
    <w:rsid w:val="009F2C1B"/>
    <w:rsid w:val="009F31F9"/>
    <w:rsid w:val="009F32DB"/>
    <w:rsid w:val="009F33EA"/>
    <w:rsid w:val="009F3E00"/>
    <w:rsid w:val="009F4563"/>
    <w:rsid w:val="009F5141"/>
    <w:rsid w:val="009F5B3C"/>
    <w:rsid w:val="009F5C5C"/>
    <w:rsid w:val="009F604C"/>
    <w:rsid w:val="009F6BC9"/>
    <w:rsid w:val="00A0151D"/>
    <w:rsid w:val="00A01B1E"/>
    <w:rsid w:val="00A02071"/>
    <w:rsid w:val="00A0257A"/>
    <w:rsid w:val="00A0343A"/>
    <w:rsid w:val="00A03C9B"/>
    <w:rsid w:val="00A047D1"/>
    <w:rsid w:val="00A04995"/>
    <w:rsid w:val="00A06147"/>
    <w:rsid w:val="00A066ED"/>
    <w:rsid w:val="00A06FF2"/>
    <w:rsid w:val="00A10072"/>
    <w:rsid w:val="00A10123"/>
    <w:rsid w:val="00A10349"/>
    <w:rsid w:val="00A109EA"/>
    <w:rsid w:val="00A1335C"/>
    <w:rsid w:val="00A13E63"/>
    <w:rsid w:val="00A1440C"/>
    <w:rsid w:val="00A16D59"/>
    <w:rsid w:val="00A16EC8"/>
    <w:rsid w:val="00A16FAB"/>
    <w:rsid w:val="00A175FB"/>
    <w:rsid w:val="00A177C0"/>
    <w:rsid w:val="00A21073"/>
    <w:rsid w:val="00A22A1C"/>
    <w:rsid w:val="00A232DF"/>
    <w:rsid w:val="00A23C20"/>
    <w:rsid w:val="00A24A59"/>
    <w:rsid w:val="00A24B42"/>
    <w:rsid w:val="00A27408"/>
    <w:rsid w:val="00A276EE"/>
    <w:rsid w:val="00A30F22"/>
    <w:rsid w:val="00A31401"/>
    <w:rsid w:val="00A32A37"/>
    <w:rsid w:val="00A3312F"/>
    <w:rsid w:val="00A34011"/>
    <w:rsid w:val="00A34328"/>
    <w:rsid w:val="00A350EB"/>
    <w:rsid w:val="00A3579B"/>
    <w:rsid w:val="00A36202"/>
    <w:rsid w:val="00A37935"/>
    <w:rsid w:val="00A37FF0"/>
    <w:rsid w:val="00A40A64"/>
    <w:rsid w:val="00A41294"/>
    <w:rsid w:val="00A413D9"/>
    <w:rsid w:val="00A415A5"/>
    <w:rsid w:val="00A42F84"/>
    <w:rsid w:val="00A44314"/>
    <w:rsid w:val="00A445ED"/>
    <w:rsid w:val="00A45114"/>
    <w:rsid w:val="00A45FB8"/>
    <w:rsid w:val="00A466BC"/>
    <w:rsid w:val="00A467C7"/>
    <w:rsid w:val="00A46851"/>
    <w:rsid w:val="00A46AC6"/>
    <w:rsid w:val="00A4750C"/>
    <w:rsid w:val="00A504DF"/>
    <w:rsid w:val="00A507C1"/>
    <w:rsid w:val="00A50C37"/>
    <w:rsid w:val="00A514A1"/>
    <w:rsid w:val="00A51B79"/>
    <w:rsid w:val="00A5216C"/>
    <w:rsid w:val="00A537CA"/>
    <w:rsid w:val="00A53FA5"/>
    <w:rsid w:val="00A55173"/>
    <w:rsid w:val="00A56B66"/>
    <w:rsid w:val="00A570A7"/>
    <w:rsid w:val="00A61827"/>
    <w:rsid w:val="00A61836"/>
    <w:rsid w:val="00A6183F"/>
    <w:rsid w:val="00A62173"/>
    <w:rsid w:val="00A63602"/>
    <w:rsid w:val="00A64CE3"/>
    <w:rsid w:val="00A65194"/>
    <w:rsid w:val="00A65D19"/>
    <w:rsid w:val="00A65D27"/>
    <w:rsid w:val="00A6646D"/>
    <w:rsid w:val="00A6688F"/>
    <w:rsid w:val="00A670B7"/>
    <w:rsid w:val="00A67383"/>
    <w:rsid w:val="00A70FB4"/>
    <w:rsid w:val="00A71BB5"/>
    <w:rsid w:val="00A71C8B"/>
    <w:rsid w:val="00A72260"/>
    <w:rsid w:val="00A73726"/>
    <w:rsid w:val="00A73932"/>
    <w:rsid w:val="00A73F2A"/>
    <w:rsid w:val="00A74205"/>
    <w:rsid w:val="00A747B1"/>
    <w:rsid w:val="00A75013"/>
    <w:rsid w:val="00A75218"/>
    <w:rsid w:val="00A76034"/>
    <w:rsid w:val="00A7771A"/>
    <w:rsid w:val="00A802E6"/>
    <w:rsid w:val="00A8338D"/>
    <w:rsid w:val="00A8362E"/>
    <w:rsid w:val="00A8441C"/>
    <w:rsid w:val="00A85239"/>
    <w:rsid w:val="00A8544A"/>
    <w:rsid w:val="00A85C14"/>
    <w:rsid w:val="00A86A52"/>
    <w:rsid w:val="00A873F9"/>
    <w:rsid w:val="00A912EF"/>
    <w:rsid w:val="00A92581"/>
    <w:rsid w:val="00A93210"/>
    <w:rsid w:val="00A93EF6"/>
    <w:rsid w:val="00A95458"/>
    <w:rsid w:val="00A956B3"/>
    <w:rsid w:val="00A95EEB"/>
    <w:rsid w:val="00A961B0"/>
    <w:rsid w:val="00A97D9C"/>
    <w:rsid w:val="00A97FBA"/>
    <w:rsid w:val="00AA0088"/>
    <w:rsid w:val="00AA00CB"/>
    <w:rsid w:val="00AA0D68"/>
    <w:rsid w:val="00AA135D"/>
    <w:rsid w:val="00AA1400"/>
    <w:rsid w:val="00AA2932"/>
    <w:rsid w:val="00AA496A"/>
    <w:rsid w:val="00AA5FB5"/>
    <w:rsid w:val="00AA6FD8"/>
    <w:rsid w:val="00AB051B"/>
    <w:rsid w:val="00AB0521"/>
    <w:rsid w:val="00AB0F69"/>
    <w:rsid w:val="00AB0FBD"/>
    <w:rsid w:val="00AB303B"/>
    <w:rsid w:val="00AB42DE"/>
    <w:rsid w:val="00AB466F"/>
    <w:rsid w:val="00AB7060"/>
    <w:rsid w:val="00AB740F"/>
    <w:rsid w:val="00AB7E76"/>
    <w:rsid w:val="00AB7EF0"/>
    <w:rsid w:val="00AC0CD0"/>
    <w:rsid w:val="00AC28A6"/>
    <w:rsid w:val="00AC2A22"/>
    <w:rsid w:val="00AC2E39"/>
    <w:rsid w:val="00AC309E"/>
    <w:rsid w:val="00AC383D"/>
    <w:rsid w:val="00AC3F39"/>
    <w:rsid w:val="00AC41A9"/>
    <w:rsid w:val="00AC436F"/>
    <w:rsid w:val="00AC4F50"/>
    <w:rsid w:val="00AC5F0A"/>
    <w:rsid w:val="00AC5F0B"/>
    <w:rsid w:val="00AC6532"/>
    <w:rsid w:val="00AC7685"/>
    <w:rsid w:val="00AC7B9A"/>
    <w:rsid w:val="00AD01DC"/>
    <w:rsid w:val="00AD06AD"/>
    <w:rsid w:val="00AD0802"/>
    <w:rsid w:val="00AD10E4"/>
    <w:rsid w:val="00AD23A0"/>
    <w:rsid w:val="00AD29F2"/>
    <w:rsid w:val="00AD38C9"/>
    <w:rsid w:val="00AD4AF6"/>
    <w:rsid w:val="00AD53A3"/>
    <w:rsid w:val="00AD6162"/>
    <w:rsid w:val="00AD79F6"/>
    <w:rsid w:val="00AD7B17"/>
    <w:rsid w:val="00AE0707"/>
    <w:rsid w:val="00AE41FA"/>
    <w:rsid w:val="00AE56E2"/>
    <w:rsid w:val="00AE59CD"/>
    <w:rsid w:val="00AE5AF0"/>
    <w:rsid w:val="00AE68D0"/>
    <w:rsid w:val="00AE6D60"/>
    <w:rsid w:val="00AE7641"/>
    <w:rsid w:val="00AE7C03"/>
    <w:rsid w:val="00AF0B34"/>
    <w:rsid w:val="00AF2245"/>
    <w:rsid w:val="00AF2E45"/>
    <w:rsid w:val="00AF40FF"/>
    <w:rsid w:val="00AF4BE4"/>
    <w:rsid w:val="00AF521A"/>
    <w:rsid w:val="00AF5FC0"/>
    <w:rsid w:val="00AF6072"/>
    <w:rsid w:val="00AF727E"/>
    <w:rsid w:val="00B0043A"/>
    <w:rsid w:val="00B0132F"/>
    <w:rsid w:val="00B02B9E"/>
    <w:rsid w:val="00B03366"/>
    <w:rsid w:val="00B0394C"/>
    <w:rsid w:val="00B03D4C"/>
    <w:rsid w:val="00B04F37"/>
    <w:rsid w:val="00B07EE7"/>
    <w:rsid w:val="00B10631"/>
    <w:rsid w:val="00B10751"/>
    <w:rsid w:val="00B10D7E"/>
    <w:rsid w:val="00B113AB"/>
    <w:rsid w:val="00B13A28"/>
    <w:rsid w:val="00B13BCA"/>
    <w:rsid w:val="00B13E09"/>
    <w:rsid w:val="00B14FC5"/>
    <w:rsid w:val="00B16381"/>
    <w:rsid w:val="00B164CF"/>
    <w:rsid w:val="00B17CB2"/>
    <w:rsid w:val="00B17FC9"/>
    <w:rsid w:val="00B20517"/>
    <w:rsid w:val="00B20DE2"/>
    <w:rsid w:val="00B21018"/>
    <w:rsid w:val="00B22751"/>
    <w:rsid w:val="00B2303D"/>
    <w:rsid w:val="00B24933"/>
    <w:rsid w:val="00B24BFE"/>
    <w:rsid w:val="00B24EBA"/>
    <w:rsid w:val="00B25EAB"/>
    <w:rsid w:val="00B26F1A"/>
    <w:rsid w:val="00B31814"/>
    <w:rsid w:val="00B322AB"/>
    <w:rsid w:val="00B325A6"/>
    <w:rsid w:val="00B329AC"/>
    <w:rsid w:val="00B337E0"/>
    <w:rsid w:val="00B35B5A"/>
    <w:rsid w:val="00B35CAE"/>
    <w:rsid w:val="00B374C1"/>
    <w:rsid w:val="00B40D77"/>
    <w:rsid w:val="00B4181F"/>
    <w:rsid w:val="00B41982"/>
    <w:rsid w:val="00B41BE1"/>
    <w:rsid w:val="00B41E2C"/>
    <w:rsid w:val="00B420A3"/>
    <w:rsid w:val="00B42B68"/>
    <w:rsid w:val="00B44FF1"/>
    <w:rsid w:val="00B45085"/>
    <w:rsid w:val="00B455D8"/>
    <w:rsid w:val="00B458FC"/>
    <w:rsid w:val="00B46815"/>
    <w:rsid w:val="00B4683E"/>
    <w:rsid w:val="00B471EB"/>
    <w:rsid w:val="00B47E52"/>
    <w:rsid w:val="00B503A8"/>
    <w:rsid w:val="00B51B22"/>
    <w:rsid w:val="00B5286B"/>
    <w:rsid w:val="00B52D36"/>
    <w:rsid w:val="00B53535"/>
    <w:rsid w:val="00B547E9"/>
    <w:rsid w:val="00B54F83"/>
    <w:rsid w:val="00B5546D"/>
    <w:rsid w:val="00B55A87"/>
    <w:rsid w:val="00B56F1E"/>
    <w:rsid w:val="00B57613"/>
    <w:rsid w:val="00B57757"/>
    <w:rsid w:val="00B6074B"/>
    <w:rsid w:val="00B60A45"/>
    <w:rsid w:val="00B60B41"/>
    <w:rsid w:val="00B60FAA"/>
    <w:rsid w:val="00B61968"/>
    <w:rsid w:val="00B628EB"/>
    <w:rsid w:val="00B6462F"/>
    <w:rsid w:val="00B64776"/>
    <w:rsid w:val="00B651B0"/>
    <w:rsid w:val="00B6526E"/>
    <w:rsid w:val="00B658E1"/>
    <w:rsid w:val="00B65A0A"/>
    <w:rsid w:val="00B662D9"/>
    <w:rsid w:val="00B6751E"/>
    <w:rsid w:val="00B67FD2"/>
    <w:rsid w:val="00B70817"/>
    <w:rsid w:val="00B716AD"/>
    <w:rsid w:val="00B72239"/>
    <w:rsid w:val="00B752F2"/>
    <w:rsid w:val="00B7530B"/>
    <w:rsid w:val="00B76D15"/>
    <w:rsid w:val="00B776A8"/>
    <w:rsid w:val="00B77E5E"/>
    <w:rsid w:val="00B805A3"/>
    <w:rsid w:val="00B81F6F"/>
    <w:rsid w:val="00B82073"/>
    <w:rsid w:val="00B82D07"/>
    <w:rsid w:val="00B84D69"/>
    <w:rsid w:val="00B85E48"/>
    <w:rsid w:val="00B86FE3"/>
    <w:rsid w:val="00B874C9"/>
    <w:rsid w:val="00B87849"/>
    <w:rsid w:val="00B91ADE"/>
    <w:rsid w:val="00B94547"/>
    <w:rsid w:val="00B95053"/>
    <w:rsid w:val="00B963C4"/>
    <w:rsid w:val="00B9646D"/>
    <w:rsid w:val="00B97967"/>
    <w:rsid w:val="00B97C22"/>
    <w:rsid w:val="00B97D35"/>
    <w:rsid w:val="00B97DF4"/>
    <w:rsid w:val="00BA0475"/>
    <w:rsid w:val="00BA404F"/>
    <w:rsid w:val="00BA6AF5"/>
    <w:rsid w:val="00BA6BDD"/>
    <w:rsid w:val="00BA70D8"/>
    <w:rsid w:val="00BB07C3"/>
    <w:rsid w:val="00BB183D"/>
    <w:rsid w:val="00BB3BE7"/>
    <w:rsid w:val="00BB4D6D"/>
    <w:rsid w:val="00BB4F78"/>
    <w:rsid w:val="00BB61E9"/>
    <w:rsid w:val="00BB64A5"/>
    <w:rsid w:val="00BB69CD"/>
    <w:rsid w:val="00BC1ED3"/>
    <w:rsid w:val="00BC1FA4"/>
    <w:rsid w:val="00BC2A07"/>
    <w:rsid w:val="00BC33C4"/>
    <w:rsid w:val="00BC4CB6"/>
    <w:rsid w:val="00BC4D3A"/>
    <w:rsid w:val="00BC61FF"/>
    <w:rsid w:val="00BC7700"/>
    <w:rsid w:val="00BD0E60"/>
    <w:rsid w:val="00BD27EA"/>
    <w:rsid w:val="00BD31CD"/>
    <w:rsid w:val="00BD3505"/>
    <w:rsid w:val="00BD392B"/>
    <w:rsid w:val="00BD3A30"/>
    <w:rsid w:val="00BD40CD"/>
    <w:rsid w:val="00BD505C"/>
    <w:rsid w:val="00BD61F1"/>
    <w:rsid w:val="00BD6554"/>
    <w:rsid w:val="00BD68EC"/>
    <w:rsid w:val="00BD7748"/>
    <w:rsid w:val="00BD774C"/>
    <w:rsid w:val="00BE1962"/>
    <w:rsid w:val="00BE1F8B"/>
    <w:rsid w:val="00BE4A54"/>
    <w:rsid w:val="00BE777A"/>
    <w:rsid w:val="00BE7F11"/>
    <w:rsid w:val="00BF0F4E"/>
    <w:rsid w:val="00BF1017"/>
    <w:rsid w:val="00BF246D"/>
    <w:rsid w:val="00BF24A6"/>
    <w:rsid w:val="00BF5B81"/>
    <w:rsid w:val="00BF61C4"/>
    <w:rsid w:val="00BF6460"/>
    <w:rsid w:val="00BF7389"/>
    <w:rsid w:val="00BF772A"/>
    <w:rsid w:val="00C019FF"/>
    <w:rsid w:val="00C021CB"/>
    <w:rsid w:val="00C03808"/>
    <w:rsid w:val="00C04060"/>
    <w:rsid w:val="00C042E0"/>
    <w:rsid w:val="00C04EBE"/>
    <w:rsid w:val="00C05265"/>
    <w:rsid w:val="00C056CC"/>
    <w:rsid w:val="00C074BF"/>
    <w:rsid w:val="00C07681"/>
    <w:rsid w:val="00C11CFF"/>
    <w:rsid w:val="00C122E2"/>
    <w:rsid w:val="00C1254C"/>
    <w:rsid w:val="00C12A1F"/>
    <w:rsid w:val="00C13797"/>
    <w:rsid w:val="00C1462F"/>
    <w:rsid w:val="00C14C1A"/>
    <w:rsid w:val="00C15ACD"/>
    <w:rsid w:val="00C16415"/>
    <w:rsid w:val="00C1675F"/>
    <w:rsid w:val="00C1759D"/>
    <w:rsid w:val="00C1760A"/>
    <w:rsid w:val="00C22DA2"/>
    <w:rsid w:val="00C24DF3"/>
    <w:rsid w:val="00C254B6"/>
    <w:rsid w:val="00C27C37"/>
    <w:rsid w:val="00C30988"/>
    <w:rsid w:val="00C30A44"/>
    <w:rsid w:val="00C30D65"/>
    <w:rsid w:val="00C31552"/>
    <w:rsid w:val="00C31860"/>
    <w:rsid w:val="00C31A43"/>
    <w:rsid w:val="00C32117"/>
    <w:rsid w:val="00C329A7"/>
    <w:rsid w:val="00C32A57"/>
    <w:rsid w:val="00C332E1"/>
    <w:rsid w:val="00C334D9"/>
    <w:rsid w:val="00C3362B"/>
    <w:rsid w:val="00C353C9"/>
    <w:rsid w:val="00C413B6"/>
    <w:rsid w:val="00C42E42"/>
    <w:rsid w:val="00C42ED0"/>
    <w:rsid w:val="00C4392D"/>
    <w:rsid w:val="00C451CC"/>
    <w:rsid w:val="00C454B6"/>
    <w:rsid w:val="00C459E8"/>
    <w:rsid w:val="00C4631A"/>
    <w:rsid w:val="00C476B7"/>
    <w:rsid w:val="00C47DD5"/>
    <w:rsid w:val="00C50823"/>
    <w:rsid w:val="00C50E41"/>
    <w:rsid w:val="00C50EC0"/>
    <w:rsid w:val="00C5190E"/>
    <w:rsid w:val="00C51B32"/>
    <w:rsid w:val="00C54303"/>
    <w:rsid w:val="00C5496C"/>
    <w:rsid w:val="00C54DE0"/>
    <w:rsid w:val="00C5539B"/>
    <w:rsid w:val="00C567C0"/>
    <w:rsid w:val="00C56F27"/>
    <w:rsid w:val="00C571B0"/>
    <w:rsid w:val="00C57743"/>
    <w:rsid w:val="00C57C82"/>
    <w:rsid w:val="00C60332"/>
    <w:rsid w:val="00C60498"/>
    <w:rsid w:val="00C60F26"/>
    <w:rsid w:val="00C6348D"/>
    <w:rsid w:val="00C63828"/>
    <w:rsid w:val="00C6492B"/>
    <w:rsid w:val="00C656B1"/>
    <w:rsid w:val="00C65D08"/>
    <w:rsid w:val="00C66384"/>
    <w:rsid w:val="00C6654C"/>
    <w:rsid w:val="00C66E0A"/>
    <w:rsid w:val="00C700EB"/>
    <w:rsid w:val="00C726E8"/>
    <w:rsid w:val="00C731F4"/>
    <w:rsid w:val="00C732E5"/>
    <w:rsid w:val="00C73DD8"/>
    <w:rsid w:val="00C7589C"/>
    <w:rsid w:val="00C771BE"/>
    <w:rsid w:val="00C80102"/>
    <w:rsid w:val="00C80593"/>
    <w:rsid w:val="00C805B0"/>
    <w:rsid w:val="00C811BE"/>
    <w:rsid w:val="00C82A17"/>
    <w:rsid w:val="00C834F2"/>
    <w:rsid w:val="00C835A1"/>
    <w:rsid w:val="00C83C3C"/>
    <w:rsid w:val="00C861E7"/>
    <w:rsid w:val="00C87855"/>
    <w:rsid w:val="00C90C05"/>
    <w:rsid w:val="00C91715"/>
    <w:rsid w:val="00C91E00"/>
    <w:rsid w:val="00C920E4"/>
    <w:rsid w:val="00C93891"/>
    <w:rsid w:val="00C95E22"/>
    <w:rsid w:val="00C95E56"/>
    <w:rsid w:val="00C9642D"/>
    <w:rsid w:val="00C97903"/>
    <w:rsid w:val="00C979E5"/>
    <w:rsid w:val="00C97F0F"/>
    <w:rsid w:val="00C97FFB"/>
    <w:rsid w:val="00CA0CFC"/>
    <w:rsid w:val="00CA1645"/>
    <w:rsid w:val="00CA3CC2"/>
    <w:rsid w:val="00CA3DF0"/>
    <w:rsid w:val="00CA4AAD"/>
    <w:rsid w:val="00CA6D0A"/>
    <w:rsid w:val="00CA7849"/>
    <w:rsid w:val="00CB201C"/>
    <w:rsid w:val="00CB2035"/>
    <w:rsid w:val="00CB424E"/>
    <w:rsid w:val="00CB458D"/>
    <w:rsid w:val="00CB5BFF"/>
    <w:rsid w:val="00CB7058"/>
    <w:rsid w:val="00CB70B3"/>
    <w:rsid w:val="00CC0CA6"/>
    <w:rsid w:val="00CC0CE1"/>
    <w:rsid w:val="00CC0EAE"/>
    <w:rsid w:val="00CC1268"/>
    <w:rsid w:val="00CC451A"/>
    <w:rsid w:val="00CC52A6"/>
    <w:rsid w:val="00CD0770"/>
    <w:rsid w:val="00CD088E"/>
    <w:rsid w:val="00CD17AC"/>
    <w:rsid w:val="00CD265E"/>
    <w:rsid w:val="00CD2F06"/>
    <w:rsid w:val="00CD314D"/>
    <w:rsid w:val="00CD4985"/>
    <w:rsid w:val="00CD53F5"/>
    <w:rsid w:val="00CD5B4E"/>
    <w:rsid w:val="00CD7A12"/>
    <w:rsid w:val="00CD7AC5"/>
    <w:rsid w:val="00CD7B96"/>
    <w:rsid w:val="00CD7FA4"/>
    <w:rsid w:val="00CE00DF"/>
    <w:rsid w:val="00CE1868"/>
    <w:rsid w:val="00CE2491"/>
    <w:rsid w:val="00CE3A46"/>
    <w:rsid w:val="00CE3B39"/>
    <w:rsid w:val="00CE51EA"/>
    <w:rsid w:val="00CE52E8"/>
    <w:rsid w:val="00CE5648"/>
    <w:rsid w:val="00CE5DD9"/>
    <w:rsid w:val="00CE72CD"/>
    <w:rsid w:val="00CE7877"/>
    <w:rsid w:val="00CE7E92"/>
    <w:rsid w:val="00CF01A5"/>
    <w:rsid w:val="00CF0376"/>
    <w:rsid w:val="00CF1E7B"/>
    <w:rsid w:val="00CF288A"/>
    <w:rsid w:val="00CF2AE4"/>
    <w:rsid w:val="00CF2D05"/>
    <w:rsid w:val="00CF3842"/>
    <w:rsid w:val="00CF42F7"/>
    <w:rsid w:val="00CF4892"/>
    <w:rsid w:val="00CF496B"/>
    <w:rsid w:val="00CF5BE0"/>
    <w:rsid w:val="00CF6254"/>
    <w:rsid w:val="00CF65FE"/>
    <w:rsid w:val="00CF6C28"/>
    <w:rsid w:val="00CF716E"/>
    <w:rsid w:val="00CF7A6F"/>
    <w:rsid w:val="00D011F4"/>
    <w:rsid w:val="00D02373"/>
    <w:rsid w:val="00D02702"/>
    <w:rsid w:val="00D02DB3"/>
    <w:rsid w:val="00D03309"/>
    <w:rsid w:val="00D041D6"/>
    <w:rsid w:val="00D051BB"/>
    <w:rsid w:val="00D10C3E"/>
    <w:rsid w:val="00D1160D"/>
    <w:rsid w:val="00D1185C"/>
    <w:rsid w:val="00D12AA5"/>
    <w:rsid w:val="00D130C1"/>
    <w:rsid w:val="00D13F81"/>
    <w:rsid w:val="00D13FFF"/>
    <w:rsid w:val="00D1482F"/>
    <w:rsid w:val="00D14C44"/>
    <w:rsid w:val="00D159CE"/>
    <w:rsid w:val="00D15B12"/>
    <w:rsid w:val="00D20EE1"/>
    <w:rsid w:val="00D232CE"/>
    <w:rsid w:val="00D2336B"/>
    <w:rsid w:val="00D23B57"/>
    <w:rsid w:val="00D24222"/>
    <w:rsid w:val="00D242C7"/>
    <w:rsid w:val="00D24A56"/>
    <w:rsid w:val="00D24E97"/>
    <w:rsid w:val="00D251ED"/>
    <w:rsid w:val="00D25794"/>
    <w:rsid w:val="00D260C6"/>
    <w:rsid w:val="00D26A22"/>
    <w:rsid w:val="00D3075A"/>
    <w:rsid w:val="00D30D54"/>
    <w:rsid w:val="00D310A8"/>
    <w:rsid w:val="00D34188"/>
    <w:rsid w:val="00D36509"/>
    <w:rsid w:val="00D36DB9"/>
    <w:rsid w:val="00D40317"/>
    <w:rsid w:val="00D409B2"/>
    <w:rsid w:val="00D40F8B"/>
    <w:rsid w:val="00D41C3E"/>
    <w:rsid w:val="00D41C4C"/>
    <w:rsid w:val="00D42009"/>
    <w:rsid w:val="00D42542"/>
    <w:rsid w:val="00D42BAF"/>
    <w:rsid w:val="00D42F02"/>
    <w:rsid w:val="00D43D2A"/>
    <w:rsid w:val="00D43D97"/>
    <w:rsid w:val="00D44E7D"/>
    <w:rsid w:val="00D44EC1"/>
    <w:rsid w:val="00D4614C"/>
    <w:rsid w:val="00D514AB"/>
    <w:rsid w:val="00D5279D"/>
    <w:rsid w:val="00D53674"/>
    <w:rsid w:val="00D53901"/>
    <w:rsid w:val="00D55315"/>
    <w:rsid w:val="00D5722F"/>
    <w:rsid w:val="00D60295"/>
    <w:rsid w:val="00D6072B"/>
    <w:rsid w:val="00D61639"/>
    <w:rsid w:val="00D63243"/>
    <w:rsid w:val="00D63A12"/>
    <w:rsid w:val="00D64D51"/>
    <w:rsid w:val="00D659BE"/>
    <w:rsid w:val="00D65F62"/>
    <w:rsid w:val="00D70A65"/>
    <w:rsid w:val="00D723A7"/>
    <w:rsid w:val="00D72481"/>
    <w:rsid w:val="00D7300B"/>
    <w:rsid w:val="00D7325F"/>
    <w:rsid w:val="00D73C88"/>
    <w:rsid w:val="00D748A7"/>
    <w:rsid w:val="00D753EC"/>
    <w:rsid w:val="00D75882"/>
    <w:rsid w:val="00D75D91"/>
    <w:rsid w:val="00D76146"/>
    <w:rsid w:val="00D7620C"/>
    <w:rsid w:val="00D773E2"/>
    <w:rsid w:val="00D77ECE"/>
    <w:rsid w:val="00D82BF6"/>
    <w:rsid w:val="00D83441"/>
    <w:rsid w:val="00D8381F"/>
    <w:rsid w:val="00D848C9"/>
    <w:rsid w:val="00D867A9"/>
    <w:rsid w:val="00D876E9"/>
    <w:rsid w:val="00D92400"/>
    <w:rsid w:val="00D93E35"/>
    <w:rsid w:val="00D94831"/>
    <w:rsid w:val="00D95F3C"/>
    <w:rsid w:val="00D97DF2"/>
    <w:rsid w:val="00DA1D80"/>
    <w:rsid w:val="00DA3CEC"/>
    <w:rsid w:val="00DA57F1"/>
    <w:rsid w:val="00DA60EB"/>
    <w:rsid w:val="00DA75F0"/>
    <w:rsid w:val="00DA7C07"/>
    <w:rsid w:val="00DB0050"/>
    <w:rsid w:val="00DB162B"/>
    <w:rsid w:val="00DB239E"/>
    <w:rsid w:val="00DB4138"/>
    <w:rsid w:val="00DB45D9"/>
    <w:rsid w:val="00DB474B"/>
    <w:rsid w:val="00DC23BD"/>
    <w:rsid w:val="00DC3AE1"/>
    <w:rsid w:val="00DC46FC"/>
    <w:rsid w:val="00DC62A4"/>
    <w:rsid w:val="00DC6421"/>
    <w:rsid w:val="00DC6845"/>
    <w:rsid w:val="00DC6DED"/>
    <w:rsid w:val="00DD06AF"/>
    <w:rsid w:val="00DD1BCC"/>
    <w:rsid w:val="00DD1E11"/>
    <w:rsid w:val="00DD1F2B"/>
    <w:rsid w:val="00DD45D9"/>
    <w:rsid w:val="00DD5517"/>
    <w:rsid w:val="00DD6FDE"/>
    <w:rsid w:val="00DD733F"/>
    <w:rsid w:val="00DD78F7"/>
    <w:rsid w:val="00DE0B06"/>
    <w:rsid w:val="00DE2FF6"/>
    <w:rsid w:val="00DE33F5"/>
    <w:rsid w:val="00DE58EB"/>
    <w:rsid w:val="00DE5BFE"/>
    <w:rsid w:val="00DE6679"/>
    <w:rsid w:val="00DF0118"/>
    <w:rsid w:val="00DF16DF"/>
    <w:rsid w:val="00DF34E4"/>
    <w:rsid w:val="00DF359D"/>
    <w:rsid w:val="00DF3934"/>
    <w:rsid w:val="00DF46A4"/>
    <w:rsid w:val="00DF4996"/>
    <w:rsid w:val="00DF52F5"/>
    <w:rsid w:val="00DF5A26"/>
    <w:rsid w:val="00DF67E4"/>
    <w:rsid w:val="00DF7008"/>
    <w:rsid w:val="00DF737F"/>
    <w:rsid w:val="00DF75FA"/>
    <w:rsid w:val="00E0095D"/>
    <w:rsid w:val="00E01FD9"/>
    <w:rsid w:val="00E02556"/>
    <w:rsid w:val="00E02D2B"/>
    <w:rsid w:val="00E04425"/>
    <w:rsid w:val="00E0474C"/>
    <w:rsid w:val="00E04790"/>
    <w:rsid w:val="00E0528B"/>
    <w:rsid w:val="00E06005"/>
    <w:rsid w:val="00E071E6"/>
    <w:rsid w:val="00E12D13"/>
    <w:rsid w:val="00E12D2E"/>
    <w:rsid w:val="00E13E02"/>
    <w:rsid w:val="00E17AC5"/>
    <w:rsid w:val="00E17F38"/>
    <w:rsid w:val="00E203FF"/>
    <w:rsid w:val="00E20AC3"/>
    <w:rsid w:val="00E21F84"/>
    <w:rsid w:val="00E22F93"/>
    <w:rsid w:val="00E24CB5"/>
    <w:rsid w:val="00E2518A"/>
    <w:rsid w:val="00E2521F"/>
    <w:rsid w:val="00E252B6"/>
    <w:rsid w:val="00E256F1"/>
    <w:rsid w:val="00E25CFA"/>
    <w:rsid w:val="00E27106"/>
    <w:rsid w:val="00E2750B"/>
    <w:rsid w:val="00E27E8F"/>
    <w:rsid w:val="00E301CD"/>
    <w:rsid w:val="00E320C8"/>
    <w:rsid w:val="00E33D04"/>
    <w:rsid w:val="00E33F21"/>
    <w:rsid w:val="00E341AC"/>
    <w:rsid w:val="00E34559"/>
    <w:rsid w:val="00E3459D"/>
    <w:rsid w:val="00E37BF3"/>
    <w:rsid w:val="00E37FD4"/>
    <w:rsid w:val="00E40347"/>
    <w:rsid w:val="00E422E0"/>
    <w:rsid w:val="00E45A2E"/>
    <w:rsid w:val="00E45AC8"/>
    <w:rsid w:val="00E45DBA"/>
    <w:rsid w:val="00E46AE4"/>
    <w:rsid w:val="00E47C8D"/>
    <w:rsid w:val="00E50C60"/>
    <w:rsid w:val="00E517B7"/>
    <w:rsid w:val="00E51D6D"/>
    <w:rsid w:val="00E52410"/>
    <w:rsid w:val="00E536D2"/>
    <w:rsid w:val="00E53B77"/>
    <w:rsid w:val="00E53E21"/>
    <w:rsid w:val="00E54083"/>
    <w:rsid w:val="00E54195"/>
    <w:rsid w:val="00E5576B"/>
    <w:rsid w:val="00E6040C"/>
    <w:rsid w:val="00E607F9"/>
    <w:rsid w:val="00E61B5D"/>
    <w:rsid w:val="00E63131"/>
    <w:rsid w:val="00E640CC"/>
    <w:rsid w:val="00E645D1"/>
    <w:rsid w:val="00E647C8"/>
    <w:rsid w:val="00E649A3"/>
    <w:rsid w:val="00E64CA1"/>
    <w:rsid w:val="00E66A27"/>
    <w:rsid w:val="00E6770E"/>
    <w:rsid w:val="00E67A7B"/>
    <w:rsid w:val="00E70930"/>
    <w:rsid w:val="00E70D19"/>
    <w:rsid w:val="00E70F01"/>
    <w:rsid w:val="00E716D9"/>
    <w:rsid w:val="00E735FB"/>
    <w:rsid w:val="00E7460B"/>
    <w:rsid w:val="00E74907"/>
    <w:rsid w:val="00E751C6"/>
    <w:rsid w:val="00E7547F"/>
    <w:rsid w:val="00E75727"/>
    <w:rsid w:val="00E76F4F"/>
    <w:rsid w:val="00E80832"/>
    <w:rsid w:val="00E80DA7"/>
    <w:rsid w:val="00E82977"/>
    <w:rsid w:val="00E82A81"/>
    <w:rsid w:val="00E82E2C"/>
    <w:rsid w:val="00E83359"/>
    <w:rsid w:val="00E84A4C"/>
    <w:rsid w:val="00E855B6"/>
    <w:rsid w:val="00E855DA"/>
    <w:rsid w:val="00E86267"/>
    <w:rsid w:val="00E865A0"/>
    <w:rsid w:val="00E8677B"/>
    <w:rsid w:val="00E8709C"/>
    <w:rsid w:val="00E87BC4"/>
    <w:rsid w:val="00E87DF2"/>
    <w:rsid w:val="00E87FA3"/>
    <w:rsid w:val="00E9088F"/>
    <w:rsid w:val="00E90C61"/>
    <w:rsid w:val="00E91338"/>
    <w:rsid w:val="00E919A9"/>
    <w:rsid w:val="00E92224"/>
    <w:rsid w:val="00E92520"/>
    <w:rsid w:val="00E927D0"/>
    <w:rsid w:val="00E93298"/>
    <w:rsid w:val="00E93492"/>
    <w:rsid w:val="00E9498C"/>
    <w:rsid w:val="00E95BC0"/>
    <w:rsid w:val="00E96B2F"/>
    <w:rsid w:val="00E96C2F"/>
    <w:rsid w:val="00E96FC3"/>
    <w:rsid w:val="00E97EE5"/>
    <w:rsid w:val="00EA0BE7"/>
    <w:rsid w:val="00EA10C5"/>
    <w:rsid w:val="00EA13F9"/>
    <w:rsid w:val="00EA2816"/>
    <w:rsid w:val="00EA3233"/>
    <w:rsid w:val="00EA35BB"/>
    <w:rsid w:val="00EA3A86"/>
    <w:rsid w:val="00EA3DA7"/>
    <w:rsid w:val="00EA4F15"/>
    <w:rsid w:val="00EA5D22"/>
    <w:rsid w:val="00EA613A"/>
    <w:rsid w:val="00EA6902"/>
    <w:rsid w:val="00EB1605"/>
    <w:rsid w:val="00EB2DE0"/>
    <w:rsid w:val="00EB3291"/>
    <w:rsid w:val="00EB349A"/>
    <w:rsid w:val="00EB3B2D"/>
    <w:rsid w:val="00EB758B"/>
    <w:rsid w:val="00EC0078"/>
    <w:rsid w:val="00EC08CF"/>
    <w:rsid w:val="00EC1293"/>
    <w:rsid w:val="00EC12CD"/>
    <w:rsid w:val="00EC2361"/>
    <w:rsid w:val="00EC2A14"/>
    <w:rsid w:val="00EC4043"/>
    <w:rsid w:val="00EC40C6"/>
    <w:rsid w:val="00EC4361"/>
    <w:rsid w:val="00EC462A"/>
    <w:rsid w:val="00EC5689"/>
    <w:rsid w:val="00EC5FEE"/>
    <w:rsid w:val="00EC69FF"/>
    <w:rsid w:val="00EC786C"/>
    <w:rsid w:val="00ED2D6E"/>
    <w:rsid w:val="00ED3C6B"/>
    <w:rsid w:val="00ED3EBF"/>
    <w:rsid w:val="00ED45B1"/>
    <w:rsid w:val="00ED4DAA"/>
    <w:rsid w:val="00ED76E4"/>
    <w:rsid w:val="00ED790C"/>
    <w:rsid w:val="00ED7C78"/>
    <w:rsid w:val="00EE0453"/>
    <w:rsid w:val="00EE0490"/>
    <w:rsid w:val="00EE0EB8"/>
    <w:rsid w:val="00EE28ED"/>
    <w:rsid w:val="00EE357D"/>
    <w:rsid w:val="00EE3C1B"/>
    <w:rsid w:val="00EE45D9"/>
    <w:rsid w:val="00EE6752"/>
    <w:rsid w:val="00EE6F7C"/>
    <w:rsid w:val="00EE7F57"/>
    <w:rsid w:val="00EF0391"/>
    <w:rsid w:val="00EF1594"/>
    <w:rsid w:val="00EF1C61"/>
    <w:rsid w:val="00EF2C47"/>
    <w:rsid w:val="00EF5D80"/>
    <w:rsid w:val="00EF782A"/>
    <w:rsid w:val="00EF7E95"/>
    <w:rsid w:val="00F019FB"/>
    <w:rsid w:val="00F01B72"/>
    <w:rsid w:val="00F025AF"/>
    <w:rsid w:val="00F02621"/>
    <w:rsid w:val="00F02E53"/>
    <w:rsid w:val="00F04752"/>
    <w:rsid w:val="00F049A1"/>
    <w:rsid w:val="00F05231"/>
    <w:rsid w:val="00F0594E"/>
    <w:rsid w:val="00F06B16"/>
    <w:rsid w:val="00F070DD"/>
    <w:rsid w:val="00F074A5"/>
    <w:rsid w:val="00F10C9F"/>
    <w:rsid w:val="00F10EF1"/>
    <w:rsid w:val="00F10F0E"/>
    <w:rsid w:val="00F115AA"/>
    <w:rsid w:val="00F1212E"/>
    <w:rsid w:val="00F122C9"/>
    <w:rsid w:val="00F12EC1"/>
    <w:rsid w:val="00F13628"/>
    <w:rsid w:val="00F13C8D"/>
    <w:rsid w:val="00F13CDC"/>
    <w:rsid w:val="00F13E23"/>
    <w:rsid w:val="00F13F49"/>
    <w:rsid w:val="00F15568"/>
    <w:rsid w:val="00F16361"/>
    <w:rsid w:val="00F171A6"/>
    <w:rsid w:val="00F2033F"/>
    <w:rsid w:val="00F212F6"/>
    <w:rsid w:val="00F22962"/>
    <w:rsid w:val="00F234F1"/>
    <w:rsid w:val="00F2590C"/>
    <w:rsid w:val="00F26D90"/>
    <w:rsid w:val="00F27B03"/>
    <w:rsid w:val="00F27E36"/>
    <w:rsid w:val="00F30560"/>
    <w:rsid w:val="00F320E3"/>
    <w:rsid w:val="00F322CD"/>
    <w:rsid w:val="00F32401"/>
    <w:rsid w:val="00F330B2"/>
    <w:rsid w:val="00F331CE"/>
    <w:rsid w:val="00F33442"/>
    <w:rsid w:val="00F33E83"/>
    <w:rsid w:val="00F34ABE"/>
    <w:rsid w:val="00F356E6"/>
    <w:rsid w:val="00F35B90"/>
    <w:rsid w:val="00F364DD"/>
    <w:rsid w:val="00F3759F"/>
    <w:rsid w:val="00F377C4"/>
    <w:rsid w:val="00F37FB4"/>
    <w:rsid w:val="00F404D7"/>
    <w:rsid w:val="00F42285"/>
    <w:rsid w:val="00F429E9"/>
    <w:rsid w:val="00F4543D"/>
    <w:rsid w:val="00F46574"/>
    <w:rsid w:val="00F503E6"/>
    <w:rsid w:val="00F508B9"/>
    <w:rsid w:val="00F508DE"/>
    <w:rsid w:val="00F50A7A"/>
    <w:rsid w:val="00F50C27"/>
    <w:rsid w:val="00F51566"/>
    <w:rsid w:val="00F522A7"/>
    <w:rsid w:val="00F5337E"/>
    <w:rsid w:val="00F5424F"/>
    <w:rsid w:val="00F54786"/>
    <w:rsid w:val="00F548C8"/>
    <w:rsid w:val="00F54E37"/>
    <w:rsid w:val="00F55332"/>
    <w:rsid w:val="00F55E02"/>
    <w:rsid w:val="00F56076"/>
    <w:rsid w:val="00F5613D"/>
    <w:rsid w:val="00F56938"/>
    <w:rsid w:val="00F572E0"/>
    <w:rsid w:val="00F5761E"/>
    <w:rsid w:val="00F57791"/>
    <w:rsid w:val="00F57980"/>
    <w:rsid w:val="00F60545"/>
    <w:rsid w:val="00F6229A"/>
    <w:rsid w:val="00F63405"/>
    <w:rsid w:val="00F64B24"/>
    <w:rsid w:val="00F64B29"/>
    <w:rsid w:val="00F65D42"/>
    <w:rsid w:val="00F65F7B"/>
    <w:rsid w:val="00F66911"/>
    <w:rsid w:val="00F67B27"/>
    <w:rsid w:val="00F707C4"/>
    <w:rsid w:val="00F71DFB"/>
    <w:rsid w:val="00F7213A"/>
    <w:rsid w:val="00F725D3"/>
    <w:rsid w:val="00F72C38"/>
    <w:rsid w:val="00F733C0"/>
    <w:rsid w:val="00F73756"/>
    <w:rsid w:val="00F75631"/>
    <w:rsid w:val="00F760C6"/>
    <w:rsid w:val="00F76DB3"/>
    <w:rsid w:val="00F76DD6"/>
    <w:rsid w:val="00F7773D"/>
    <w:rsid w:val="00F82C04"/>
    <w:rsid w:val="00F83B05"/>
    <w:rsid w:val="00F83B29"/>
    <w:rsid w:val="00F84207"/>
    <w:rsid w:val="00F8491A"/>
    <w:rsid w:val="00F85453"/>
    <w:rsid w:val="00F85DC2"/>
    <w:rsid w:val="00F8676E"/>
    <w:rsid w:val="00F8699E"/>
    <w:rsid w:val="00F869B1"/>
    <w:rsid w:val="00F8742E"/>
    <w:rsid w:val="00F90134"/>
    <w:rsid w:val="00F9027A"/>
    <w:rsid w:val="00F90CA4"/>
    <w:rsid w:val="00F9179D"/>
    <w:rsid w:val="00F92209"/>
    <w:rsid w:val="00F92364"/>
    <w:rsid w:val="00F925F0"/>
    <w:rsid w:val="00F93140"/>
    <w:rsid w:val="00F937A0"/>
    <w:rsid w:val="00F959C2"/>
    <w:rsid w:val="00F95F66"/>
    <w:rsid w:val="00FA46A7"/>
    <w:rsid w:val="00FA53C9"/>
    <w:rsid w:val="00FA5D0F"/>
    <w:rsid w:val="00FA621C"/>
    <w:rsid w:val="00FA7A34"/>
    <w:rsid w:val="00FA7BF9"/>
    <w:rsid w:val="00FB07E8"/>
    <w:rsid w:val="00FB1301"/>
    <w:rsid w:val="00FB16F9"/>
    <w:rsid w:val="00FB383E"/>
    <w:rsid w:val="00FB3F39"/>
    <w:rsid w:val="00FB45CC"/>
    <w:rsid w:val="00FB4661"/>
    <w:rsid w:val="00FB4996"/>
    <w:rsid w:val="00FB4A51"/>
    <w:rsid w:val="00FB4C60"/>
    <w:rsid w:val="00FB584A"/>
    <w:rsid w:val="00FB6537"/>
    <w:rsid w:val="00FB7110"/>
    <w:rsid w:val="00FC0040"/>
    <w:rsid w:val="00FC1D75"/>
    <w:rsid w:val="00FC235C"/>
    <w:rsid w:val="00FC2416"/>
    <w:rsid w:val="00FC2794"/>
    <w:rsid w:val="00FC3B57"/>
    <w:rsid w:val="00FC40E1"/>
    <w:rsid w:val="00FC40E5"/>
    <w:rsid w:val="00FC4B7F"/>
    <w:rsid w:val="00FC4ED1"/>
    <w:rsid w:val="00FC4FE6"/>
    <w:rsid w:val="00FC6982"/>
    <w:rsid w:val="00FD009F"/>
    <w:rsid w:val="00FD0348"/>
    <w:rsid w:val="00FD13EF"/>
    <w:rsid w:val="00FD2BEC"/>
    <w:rsid w:val="00FD2C3A"/>
    <w:rsid w:val="00FD37B6"/>
    <w:rsid w:val="00FD3D2B"/>
    <w:rsid w:val="00FD3D53"/>
    <w:rsid w:val="00FD403E"/>
    <w:rsid w:val="00FD4B31"/>
    <w:rsid w:val="00FD66CE"/>
    <w:rsid w:val="00FD7022"/>
    <w:rsid w:val="00FE053B"/>
    <w:rsid w:val="00FE1B34"/>
    <w:rsid w:val="00FE1F9D"/>
    <w:rsid w:val="00FE2F19"/>
    <w:rsid w:val="00FE374D"/>
    <w:rsid w:val="00FE456F"/>
    <w:rsid w:val="00FE72C6"/>
    <w:rsid w:val="00FE758D"/>
    <w:rsid w:val="00FE781C"/>
    <w:rsid w:val="00FF0ABA"/>
    <w:rsid w:val="00FF1B4C"/>
    <w:rsid w:val="00FF1F77"/>
    <w:rsid w:val="00FF2B25"/>
    <w:rsid w:val="00FF2D1F"/>
    <w:rsid w:val="00FF2E02"/>
    <w:rsid w:val="00FF3091"/>
    <w:rsid w:val="00FF3949"/>
    <w:rsid w:val="00FF4794"/>
    <w:rsid w:val="00FF60F7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3D91024"/>
  <w15:docId w15:val="{A447C384-7259-4BAB-9DC7-47D7AA606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94E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54195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4"/>
      <w:lang w:val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90D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6FC3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A961B0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vertAlign w:val="superscript"/>
      <w:lang w:val="en-GB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06A65"/>
    <w:pPr>
      <w:spacing w:before="240" w:after="60" w:line="240" w:lineRule="auto"/>
      <w:outlineLvl w:val="7"/>
    </w:pPr>
    <w:rPr>
      <w:i/>
      <w:iCs/>
      <w:sz w:val="24"/>
      <w:szCs w:val="24"/>
      <w:vertAlign w:val="superscript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54195"/>
    <w:rPr>
      <w:rFonts w:ascii="Times New Roman" w:eastAsia="Times New Roman" w:hAnsi="Times New Roman" w:cs="Times New Roman"/>
      <w:sz w:val="28"/>
      <w:szCs w:val="24"/>
      <w:lang w:val="sl-SI"/>
    </w:rPr>
  </w:style>
  <w:style w:type="table" w:styleId="TableGrid">
    <w:name w:val="Table Grid"/>
    <w:basedOn w:val="TableNormal"/>
    <w:uiPriority w:val="59"/>
    <w:rsid w:val="00E541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54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54195"/>
  </w:style>
  <w:style w:type="paragraph" w:styleId="Footer">
    <w:name w:val="footer"/>
    <w:basedOn w:val="Normal"/>
    <w:link w:val="FooterChar"/>
    <w:uiPriority w:val="99"/>
    <w:unhideWhenUsed/>
    <w:rsid w:val="00E541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195"/>
  </w:style>
  <w:style w:type="table" w:customStyle="1" w:styleId="TableGrid1">
    <w:name w:val="Table Grid1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">
    <w:name w:val="Table Grid6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E54195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E54195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  <w:lang w:val="sl-SI"/>
    </w:rPr>
  </w:style>
  <w:style w:type="character" w:customStyle="1" w:styleId="BodyTextChar">
    <w:name w:val="Body Text Char"/>
    <w:link w:val="BodyText"/>
    <w:rsid w:val="00E54195"/>
    <w:rPr>
      <w:rFonts w:ascii="Times New Roman" w:eastAsia="Times New Roman" w:hAnsi="Times New Roman" w:cs="Times New Roman"/>
      <w:b/>
      <w:bCs/>
      <w:sz w:val="28"/>
      <w:szCs w:val="24"/>
      <w:lang w:val="sl-SI"/>
    </w:rPr>
  </w:style>
  <w:style w:type="character" w:styleId="Hyperlink">
    <w:name w:val="Hyperlink"/>
    <w:rsid w:val="00E541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54195"/>
    <w:pPr>
      <w:suppressAutoHyphens/>
      <w:spacing w:after="0" w:line="100" w:lineRule="atLeast"/>
      <w:ind w:left="720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western">
    <w:name w:val="western"/>
    <w:basedOn w:val="Normal"/>
    <w:rsid w:val="00E54195"/>
    <w:pPr>
      <w:suppressAutoHyphens/>
      <w:spacing w:before="280" w:after="0" w:line="100" w:lineRule="atLeast"/>
      <w:jc w:val="both"/>
    </w:pPr>
    <w:rPr>
      <w:rFonts w:ascii="Times New Roman" w:eastAsia="Arial Unicode MS" w:hAnsi="Times New Roman"/>
      <w:color w:val="000000"/>
      <w:kern w:val="2"/>
      <w:sz w:val="24"/>
      <w:szCs w:val="24"/>
      <w:lang w:eastAsia="ar-SA"/>
    </w:rPr>
  </w:style>
  <w:style w:type="paragraph" w:customStyle="1" w:styleId="Default">
    <w:name w:val="Default"/>
    <w:rsid w:val="00E54195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st">
    <w:name w:val="st"/>
    <w:basedOn w:val="DefaultParagraphFont"/>
    <w:rsid w:val="00E54195"/>
  </w:style>
  <w:style w:type="character" w:styleId="PlaceholderText">
    <w:name w:val="Placeholder Text"/>
    <w:uiPriority w:val="99"/>
    <w:semiHidden/>
    <w:rsid w:val="00E5419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19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54195"/>
    <w:rPr>
      <w:rFonts w:ascii="Tahoma" w:hAnsi="Tahoma" w:cs="Tahoma"/>
      <w:sz w:val="16"/>
      <w:szCs w:val="16"/>
    </w:rPr>
  </w:style>
  <w:style w:type="paragraph" w:customStyle="1" w:styleId="Pasussalistom">
    <w:name w:val="Pasus sa listom"/>
    <w:basedOn w:val="Normal"/>
    <w:qFormat/>
    <w:rsid w:val="00A507C1"/>
    <w:pPr>
      <w:tabs>
        <w:tab w:val="left" w:pos="1440"/>
      </w:tabs>
      <w:suppressAutoHyphens/>
      <w:spacing w:after="0" w:line="240" w:lineRule="auto"/>
      <w:ind w:left="720"/>
      <w:contextualSpacing/>
      <w:jc w:val="both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0A52EE"/>
    <w:pPr>
      <w:spacing w:before="100" w:beforeAutospacing="1" w:after="100" w:afterAutospacing="1" w:line="240" w:lineRule="auto"/>
    </w:pPr>
    <w:rPr>
      <w:rFonts w:ascii="Times New Roman" w:hAnsi="Times New Roman"/>
      <w:noProof/>
      <w:sz w:val="24"/>
      <w:szCs w:val="24"/>
    </w:rPr>
  </w:style>
  <w:style w:type="character" w:customStyle="1" w:styleId="Heading3Char">
    <w:name w:val="Heading 3 Char"/>
    <w:link w:val="Heading3"/>
    <w:uiPriority w:val="9"/>
    <w:rsid w:val="00E96FC3"/>
    <w:rPr>
      <w:rFonts w:ascii="Cambria" w:eastAsia="Times New Roman" w:hAnsi="Cambria" w:cs="Times New Roman"/>
      <w:b/>
      <w:bCs/>
      <w:color w:val="4F81BD"/>
    </w:rPr>
  </w:style>
  <w:style w:type="paragraph" w:customStyle="1" w:styleId="WW-Default">
    <w:name w:val="WW-Default"/>
    <w:rsid w:val="004C4266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590D1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DefaultParagraphFont"/>
    <w:rsid w:val="004F3125"/>
  </w:style>
  <w:style w:type="character" w:customStyle="1" w:styleId="Heading8Char">
    <w:name w:val="Heading 8 Char"/>
    <w:basedOn w:val="DefaultParagraphFont"/>
    <w:link w:val="Heading8"/>
    <w:uiPriority w:val="9"/>
    <w:rsid w:val="00406A65"/>
    <w:rPr>
      <w:i/>
      <w:iCs/>
      <w:sz w:val="24"/>
      <w:szCs w:val="24"/>
      <w:vertAlign w:val="superscript"/>
      <w:lang w:val="en-GB"/>
    </w:rPr>
  </w:style>
  <w:style w:type="character" w:customStyle="1" w:styleId="Heading7Char">
    <w:name w:val="Heading 7 Char"/>
    <w:basedOn w:val="DefaultParagraphFont"/>
    <w:link w:val="Heading7"/>
    <w:rsid w:val="00A961B0"/>
    <w:rPr>
      <w:rFonts w:ascii="Cambria" w:eastAsia="Times New Roman" w:hAnsi="Cambria" w:cs="Times New Roman"/>
      <w:i/>
      <w:iCs/>
      <w:color w:val="404040"/>
      <w:sz w:val="24"/>
      <w:szCs w:val="24"/>
      <w:vertAlign w:val="superscript"/>
      <w:lang w:val="en-GB"/>
    </w:rPr>
  </w:style>
  <w:style w:type="paragraph" w:styleId="NoSpacing">
    <w:name w:val="No Spacing"/>
    <w:qFormat/>
    <w:rsid w:val="00502838"/>
    <w:rPr>
      <w:sz w:val="22"/>
      <w:szCs w:val="22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122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EE8B-C42E-4B34-8B3F-47DBEA73F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Links>
    <vt:vector size="30" baseType="variant">
      <vt:variant>
        <vt:i4>7733332</vt:i4>
      </vt:variant>
      <vt:variant>
        <vt:i4>12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9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6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7733332</vt:i4>
      </vt:variant>
      <vt:variant>
        <vt:i4>3</vt:i4>
      </vt:variant>
      <vt:variant>
        <vt:i4>0</vt:i4>
      </vt:variant>
      <vt:variant>
        <vt:i4>5</vt:i4>
      </vt:variant>
      <vt:variant>
        <vt:lpwstr>mailto:ribarskabanja@yahoo.com</vt:lpwstr>
      </vt:variant>
      <vt:variant>
        <vt:lpwstr/>
      </vt:variant>
      <vt:variant>
        <vt:i4>1179676</vt:i4>
      </vt:variant>
      <vt:variant>
        <vt:i4>0</vt:i4>
      </vt:variant>
      <vt:variant>
        <vt:i4>0</vt:i4>
      </vt:variant>
      <vt:variant>
        <vt:i4>5</vt:i4>
      </vt:variant>
      <vt:variant>
        <vt:lpwstr>http://www.ribarskabanja.rs/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Zivanovic</cp:lastModifiedBy>
  <cp:revision>299</cp:revision>
  <cp:lastPrinted>2021-03-12T07:05:00Z</cp:lastPrinted>
  <dcterms:created xsi:type="dcterms:W3CDTF">2017-01-25T07:33:00Z</dcterms:created>
  <dcterms:modified xsi:type="dcterms:W3CDTF">2026-03-23T07:27:00Z</dcterms:modified>
</cp:coreProperties>
</file>